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39" w:rsidRPr="00905BF2" w:rsidRDefault="00346839" w:rsidP="00905BF2">
      <w:pPr>
        <w:pStyle w:val="ConsPlusNormal"/>
        <w:jc w:val="right"/>
        <w:rPr>
          <w:rFonts w:ascii="Times New Roman" w:hAnsi="Times New Roman"/>
          <w:sz w:val="24"/>
          <w:szCs w:val="24"/>
        </w:rPr>
      </w:pPr>
    </w:p>
    <w:p w:rsidR="00346839" w:rsidRPr="00905BF2" w:rsidRDefault="00346839" w:rsidP="00905BF2">
      <w:pPr>
        <w:pStyle w:val="ConsPlusNormal"/>
        <w:jc w:val="right"/>
        <w:rPr>
          <w:rFonts w:ascii="Times New Roman" w:hAnsi="Times New Roman"/>
          <w:sz w:val="24"/>
          <w:szCs w:val="24"/>
        </w:rPr>
      </w:pPr>
      <w:r w:rsidRPr="00905BF2">
        <w:rPr>
          <w:rFonts w:ascii="Times New Roman" w:hAnsi="Times New Roman"/>
          <w:sz w:val="24"/>
          <w:szCs w:val="24"/>
        </w:rPr>
        <w:t xml:space="preserve">Приложение № 2 </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 xml:space="preserve">к настоящему </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Административному регламенту</w:t>
      </w:r>
    </w:p>
    <w:p w:rsidR="00346839" w:rsidRPr="00905BF2" w:rsidRDefault="00346839" w:rsidP="00905BF2">
      <w:pPr>
        <w:pStyle w:val="ConsPlusNormal"/>
        <w:tabs>
          <w:tab w:val="left" w:pos="6521"/>
        </w:tabs>
        <w:rPr>
          <w:rFonts w:ascii="Times New Roman" w:hAnsi="Times New Roman"/>
          <w:sz w:val="24"/>
          <w:szCs w:val="24"/>
        </w:rPr>
      </w:pPr>
    </w:p>
    <w:p w:rsidR="00346839" w:rsidRPr="00905BF2" w:rsidRDefault="00346839" w:rsidP="00905BF2">
      <w:pPr>
        <w:widowControl w:val="0"/>
        <w:autoSpaceDE w:val="0"/>
        <w:autoSpaceDN w:val="0"/>
        <w:adjustRightInd w:val="0"/>
        <w:spacing w:after="0"/>
        <w:jc w:val="center"/>
        <w:rPr>
          <w:rFonts w:ascii="Times New Roman" w:hAnsi="Times New Roman" w:cs="Times New Roman"/>
          <w:bCs/>
          <w:sz w:val="24"/>
          <w:szCs w:val="24"/>
        </w:rPr>
      </w:pPr>
      <w:bookmarkStart w:id="0" w:name="_GoBack"/>
      <w:r w:rsidRPr="00905BF2">
        <w:rPr>
          <w:rFonts w:ascii="Times New Roman" w:hAnsi="Times New Roman" w:cs="Times New Roman"/>
          <w:bCs/>
          <w:sz w:val="24"/>
          <w:szCs w:val="24"/>
        </w:rPr>
        <w:t>БЛОК-СХЕМА</w:t>
      </w:r>
    </w:p>
    <w:bookmarkEnd w:id="0"/>
    <w:p w:rsidR="00346839" w:rsidRPr="00905BF2" w:rsidRDefault="00346839" w:rsidP="00905BF2">
      <w:pPr>
        <w:widowControl w:val="0"/>
        <w:autoSpaceDE w:val="0"/>
        <w:autoSpaceDN w:val="0"/>
        <w:adjustRightInd w:val="0"/>
        <w:spacing w:after="0"/>
        <w:jc w:val="center"/>
        <w:rPr>
          <w:rFonts w:ascii="Times New Roman" w:hAnsi="Times New Roman" w:cs="Times New Roman"/>
          <w:sz w:val="24"/>
          <w:szCs w:val="24"/>
        </w:rPr>
      </w:pPr>
      <w:r w:rsidRPr="00905BF2">
        <w:rPr>
          <w:rFonts w:ascii="Times New Roman" w:hAnsi="Times New Roman" w:cs="Times New Roman"/>
          <w:bCs/>
          <w:sz w:val="24"/>
          <w:szCs w:val="24"/>
        </w:rPr>
        <w:t>предоставления муниципальной услуги</w:t>
      </w:r>
      <w:r w:rsidRPr="00905BF2">
        <w:rPr>
          <w:rFonts w:ascii="Times New Roman" w:hAnsi="Times New Roman" w:cs="Times New Roman"/>
          <w:sz w:val="24"/>
          <w:szCs w:val="24"/>
        </w:rPr>
        <w:t xml:space="preserve">    </w:t>
      </w:r>
    </w:p>
    <w:p w:rsidR="00346839" w:rsidRPr="00905BF2" w:rsidRDefault="00346839" w:rsidP="00905BF2">
      <w:pPr>
        <w:widowControl w:val="0"/>
        <w:autoSpaceDE w:val="0"/>
        <w:autoSpaceDN w:val="0"/>
        <w:adjustRightInd w:val="0"/>
        <w:spacing w:after="0"/>
        <w:jc w:val="center"/>
        <w:rPr>
          <w:rFonts w:ascii="Times New Roman" w:hAnsi="Times New Roman" w:cs="Times New Roman"/>
          <w:sz w:val="24"/>
          <w:szCs w:val="24"/>
        </w:rPr>
      </w:pPr>
      <w:r w:rsidRPr="00905BF2">
        <w:rPr>
          <w:rFonts w:ascii="Times New Roman" w:hAnsi="Times New Roman" w:cs="Times New Roman"/>
          <w:sz w:val="24"/>
          <w:szCs w:val="24"/>
        </w:rPr>
        <w:t>"Рассмотрение предложений о включении (исключении) мест или внесении изменений в схему размещения нестационарных торговых объектов на территории Ольховского муниципального района Волгоградской области"</w:t>
      </w:r>
    </w:p>
    <w:p w:rsidR="00346839" w:rsidRPr="00905BF2" w:rsidRDefault="00346839" w:rsidP="00905BF2">
      <w:pPr>
        <w:widowControl w:val="0"/>
        <w:autoSpaceDE w:val="0"/>
        <w:autoSpaceDN w:val="0"/>
        <w:adjustRightInd w:val="0"/>
        <w:spacing w:after="0"/>
        <w:jc w:val="center"/>
        <w:rPr>
          <w:rFonts w:ascii="Times New Roman" w:hAnsi="Times New Roman" w:cs="Times New Roman"/>
          <w:sz w:val="18"/>
          <w:szCs w:val="18"/>
        </w:rPr>
      </w:pPr>
      <w:r w:rsidRPr="00905BF2">
        <w:rPr>
          <w:rFonts w:ascii="Times New Roman" w:hAnsi="Times New Roman" w:cs="Times New Roman"/>
          <w:sz w:val="18"/>
          <w:szCs w:val="18"/>
        </w:rPr>
        <w:t xml:space="preserve">         </w:t>
      </w:r>
    </w:p>
    <w:p w:rsidR="00346839" w:rsidRPr="00905BF2" w:rsidRDefault="008620A3" w:rsidP="00905BF2">
      <w:pPr>
        <w:widowControl w:val="0"/>
        <w:autoSpaceDE w:val="0"/>
        <w:autoSpaceDN w:val="0"/>
        <w:adjustRightInd w:val="0"/>
        <w:spacing w:after="0"/>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74624" behindDoc="0" locked="0" layoutInCell="1" allowOverlap="1">
                <wp:simplePos x="0" y="0"/>
                <wp:positionH relativeFrom="column">
                  <wp:posOffset>1924685</wp:posOffset>
                </wp:positionH>
                <wp:positionV relativeFrom="paragraph">
                  <wp:posOffset>32385</wp:posOffset>
                </wp:positionV>
                <wp:extent cx="1962150" cy="1476375"/>
                <wp:effectExtent l="13970" t="8255" r="5080" b="10795"/>
                <wp:wrapNone/>
                <wp:docPr id="2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1476375"/>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Получение информации (консультации) о процедуре предоставления муниципальной услуги, сведений о мес</w:t>
                            </w:r>
                            <w:r>
                              <w:rPr>
                                <w:sz w:val="18"/>
                                <w:szCs w:val="18"/>
                              </w:rPr>
                              <w:t>те нахождения и графике работы А</w:t>
                            </w:r>
                            <w:r w:rsidRPr="00177430">
                              <w:rPr>
                                <w:sz w:val="18"/>
                                <w:szCs w:val="18"/>
                              </w:rPr>
                              <w:t>дминистрации Ольховского муниципального района (далее именуется - Администрация)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51.55pt;margin-top:2.55pt;width:154.5pt;height:11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">
                <v:textbox>
                  <w:txbxContent>
                    <w:p w:rsidR="00346839" w:rsidRPr="00177430" w:rsidRDefault="00346839" w:rsidP="00346839">
                      <w:pPr>
                        <w:jc w:val="center"/>
                        <w:rPr>
                          <w:sz w:val="18"/>
                          <w:szCs w:val="18"/>
                        </w:rPr>
                      </w:pPr>
                      <w:r w:rsidRPr="00177430">
                        <w:rPr>
                          <w:sz w:val="18"/>
                          <w:szCs w:val="18"/>
                        </w:rPr>
                        <w:t>Получение информации (консультации) о процедуре предоставления муниципальной услуги, сведений о мес</w:t>
                      </w:r>
                      <w:r>
                        <w:rPr>
                          <w:sz w:val="18"/>
                          <w:szCs w:val="18"/>
                        </w:rPr>
                        <w:t>те нахождения и графике работы А</w:t>
                      </w:r>
                      <w:r w:rsidRPr="00177430">
                        <w:rPr>
                          <w:sz w:val="18"/>
                          <w:szCs w:val="18"/>
                        </w:rPr>
                        <w:t>дминистрации Ольховского муниципального района (далее именуется - Администрация)</w:t>
                      </w:r>
                    </w:p>
                  </w:txbxContent>
                </v:textbox>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75648" behindDoc="0" locked="0" layoutInCell="1" allowOverlap="1">
                <wp:simplePos x="0" y="0"/>
                <wp:positionH relativeFrom="column">
                  <wp:posOffset>4201160</wp:posOffset>
                </wp:positionH>
                <wp:positionV relativeFrom="paragraph">
                  <wp:posOffset>32385</wp:posOffset>
                </wp:positionV>
                <wp:extent cx="1485900" cy="438150"/>
                <wp:effectExtent l="13970" t="8255" r="5080" b="10795"/>
                <wp:wrapNone/>
                <wp:docPr id="2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3815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Письменное информирование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7" style="position:absolute;margin-left:330.8pt;margin-top:2.55pt;width:117pt;height:3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">
                <v:textbox>
                  <w:txbxContent>
                    <w:p w:rsidR="00346839" w:rsidRPr="00177430" w:rsidRDefault="00346839" w:rsidP="00346839">
                      <w:pPr>
                        <w:jc w:val="center"/>
                        <w:rPr>
                          <w:sz w:val="18"/>
                          <w:szCs w:val="18"/>
                        </w:rPr>
                      </w:pPr>
                      <w:r w:rsidRPr="00177430">
                        <w:rPr>
                          <w:sz w:val="18"/>
                          <w:szCs w:val="18"/>
                        </w:rPr>
                        <w:t>Письменное информирование</w:t>
                      </w:r>
                    </w:p>
                  </w:txbxContent>
                </v:textbox>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73600" behindDoc="0" locked="0" layoutInCell="1" allowOverlap="1">
                <wp:simplePos x="0" y="0"/>
                <wp:positionH relativeFrom="column">
                  <wp:posOffset>10160</wp:posOffset>
                </wp:positionH>
                <wp:positionV relativeFrom="paragraph">
                  <wp:posOffset>32385</wp:posOffset>
                </wp:positionV>
                <wp:extent cx="1733550" cy="438150"/>
                <wp:effectExtent l="13970" t="8255" r="5080" b="10795"/>
                <wp:wrapNone/>
                <wp:docPr id="2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3815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 xml:space="preserve">Устное </w:t>
                            </w:r>
                          </w:p>
                          <w:p w:rsidR="00346839" w:rsidRPr="00177430" w:rsidRDefault="00346839" w:rsidP="00346839">
                            <w:pPr>
                              <w:jc w:val="center"/>
                              <w:rPr>
                                <w:sz w:val="18"/>
                                <w:szCs w:val="18"/>
                              </w:rPr>
                            </w:pPr>
                            <w:r w:rsidRPr="00177430">
                              <w:rPr>
                                <w:sz w:val="18"/>
                                <w:szCs w:val="18"/>
                              </w:rPr>
                              <w:t>информирование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8" style="position:absolute;margin-left:.8pt;margin-top:2.55pt;width:136.5pt;height:3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">
                <v:textbox>
                  <w:txbxContent>
                    <w:p w:rsidR="00346839" w:rsidRPr="00177430" w:rsidRDefault="00346839" w:rsidP="00346839">
                      <w:pPr>
                        <w:jc w:val="center"/>
                        <w:rPr>
                          <w:sz w:val="18"/>
                          <w:szCs w:val="18"/>
                        </w:rPr>
                      </w:pPr>
                      <w:r w:rsidRPr="00177430">
                        <w:rPr>
                          <w:sz w:val="18"/>
                          <w:szCs w:val="18"/>
                        </w:rPr>
                        <w:t xml:space="preserve">Устное </w:t>
                      </w:r>
                    </w:p>
                    <w:p w:rsidR="00346839" w:rsidRPr="00177430" w:rsidRDefault="00346839" w:rsidP="00346839">
                      <w:pPr>
                        <w:jc w:val="center"/>
                        <w:rPr>
                          <w:sz w:val="18"/>
                          <w:szCs w:val="18"/>
                        </w:rPr>
                      </w:pPr>
                      <w:r w:rsidRPr="00177430">
                        <w:rPr>
                          <w:sz w:val="18"/>
                          <w:szCs w:val="18"/>
                        </w:rPr>
                        <w:t>информирование</w:t>
                      </w:r>
                    </w:p>
                  </w:txbxContent>
                </v:textbox>
              </v:rect>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6912" behindDoc="0" locked="0" layoutInCell="1" allowOverlap="1">
                <wp:simplePos x="0" y="0"/>
                <wp:positionH relativeFrom="column">
                  <wp:posOffset>3886835</wp:posOffset>
                </wp:positionH>
                <wp:positionV relativeFrom="paragraph">
                  <wp:posOffset>22860</wp:posOffset>
                </wp:positionV>
                <wp:extent cx="314325" cy="0"/>
                <wp:effectExtent l="13970" t="54610" r="14605" b="59690"/>
                <wp:wrapNone/>
                <wp:docPr id="20"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37567A" id="_x0000_t32" coordsize="21600,21600" o:spt="32" o:oned="t" path="m,l21600,21600e" filled="f">
                <v:path arrowok="t" fillok="f" o:connecttype="none"/>
                <o:lock v:ext="edit" shapetype="t"/>
              </v:shapetype>
              <v:shape id="AutoShape 28" o:spid="_x0000_s1026" type="#_x0000_t32" style="position:absolute;margin-left:306.05pt;margin-top:1.8pt;width:24.7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&#1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85888" behindDoc="0" locked="0" layoutInCell="1" allowOverlap="1">
                <wp:simplePos x="0" y="0"/>
                <wp:positionH relativeFrom="column">
                  <wp:posOffset>1743710</wp:posOffset>
                </wp:positionH>
                <wp:positionV relativeFrom="paragraph">
                  <wp:posOffset>22860</wp:posOffset>
                </wp:positionV>
                <wp:extent cx="180975" cy="0"/>
                <wp:effectExtent l="23495" t="54610" r="5080" b="59690"/>
                <wp:wrapNone/>
                <wp:docPr id="1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CDA55" id="AutoShape 27" o:spid="_x0000_s1026" type="#_x0000_t32" style="position:absolute;margin-left:137.3pt;margin-top:1.8pt;width:14.25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">
                <v:stroke endarrow="block"/>
              </v:shape>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2816" behindDoc="0" locked="0" layoutInCell="1" allowOverlap="1">
                <wp:simplePos x="0" y="0"/>
                <wp:positionH relativeFrom="column">
                  <wp:posOffset>4791710</wp:posOffset>
                </wp:positionH>
                <wp:positionV relativeFrom="paragraph">
                  <wp:posOffset>309245</wp:posOffset>
                </wp:positionV>
                <wp:extent cx="1038225" cy="542925"/>
                <wp:effectExtent l="13970" t="10160" r="52705" b="18415"/>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038225" cy="542925"/>
                        </a:xfrm>
                        <a:prstGeom prst="bentConnector3">
                          <a:avLst>
                            <a:gd name="adj1" fmla="val 7473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6689BA"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4" o:spid="_x0000_s1026" type="#_x0000_t34" style="position:absolute;margin-left:377.3pt;margin-top:24.35pt;width:81.75pt;height:42.75pt;rotation:9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" adj="16143">
                <v:stroke endarrow="block"/>
              </v:shape>
            </w:pict>
          </mc:Fallback>
        </mc:AlternateContent>
      </w:r>
      <w:r w:rsidR="00905BF2" w:rsidRPr="00905BF2">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185159A5" wp14:editId="03E8CFE9">
                <wp:simplePos x="0" y="0"/>
                <wp:positionH relativeFrom="column">
                  <wp:posOffset>4158615</wp:posOffset>
                </wp:positionH>
                <wp:positionV relativeFrom="paragraph">
                  <wp:posOffset>323215</wp:posOffset>
                </wp:positionV>
                <wp:extent cx="1085850" cy="561975"/>
                <wp:effectExtent l="61595" t="10160" r="5080" b="18415"/>
                <wp:wrapNone/>
                <wp:docPr id="1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85850" cy="561975"/>
                        </a:xfrm>
                        <a:prstGeom prst="bentConnector3">
                          <a:avLst>
                            <a:gd name="adj1" fmla="val 7111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D94C17"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3" o:spid="_x0000_s1026" type="#_x0000_t34" style="position:absolute;margin-left:327.45pt;margin-top:25.45pt;width:85.5pt;height:44.2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" adj="1536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78720" behindDoc="0" locked="0" layoutInCell="1" allowOverlap="1" wp14:anchorId="16E44A38" wp14:editId="4F001518">
                <wp:simplePos x="0" y="0"/>
                <wp:positionH relativeFrom="column">
                  <wp:posOffset>4353560</wp:posOffset>
                </wp:positionH>
                <wp:positionV relativeFrom="paragraph">
                  <wp:posOffset>61595</wp:posOffset>
                </wp:positionV>
                <wp:extent cx="9525" cy="190500"/>
                <wp:effectExtent l="42545" t="10160" r="62230" b="18415"/>
                <wp:wrapNone/>
                <wp:docPr id="1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F93117" id="_x0000_t32" coordsize="21600,21600" o:spt="32" o:oned="t" path="m,l21600,21600e" filled="f">
                <v:path arrowok="t" fillok="f" o:connecttype="none"/>
                <o:lock v:ext="edit" shapetype="t"/>
              </v:shapetype>
              <v:shape id="AutoShape 20" o:spid="_x0000_s1026" type="#_x0000_t32" style="position:absolute;margin-left:342.8pt;margin-top:4.85pt;width:.75pt;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&#1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51360FE3" wp14:editId="220C4CF6">
                <wp:simplePos x="0" y="0"/>
                <wp:positionH relativeFrom="column">
                  <wp:posOffset>238760</wp:posOffset>
                </wp:positionH>
                <wp:positionV relativeFrom="paragraph">
                  <wp:posOffset>61595</wp:posOffset>
                </wp:positionV>
                <wp:extent cx="635" cy="342900"/>
                <wp:effectExtent l="52070" t="10160" r="61595" b="18415"/>
                <wp:wrapNone/>
                <wp:docPr id="1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A18660" id="AutoShape 18" o:spid="_x0000_s1026" type="#_x0000_t32" style="position:absolute;margin-left:18.8pt;margin-top:4.85pt;width:.05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INANw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">
                <v:stroke endarrow="block"/>
              </v:shape>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4CF13682" wp14:editId="5CC4FB75">
                <wp:simplePos x="0" y="0"/>
                <wp:positionH relativeFrom="column">
                  <wp:posOffset>3934460</wp:posOffset>
                </wp:positionH>
                <wp:positionV relativeFrom="paragraph">
                  <wp:posOffset>47625</wp:posOffset>
                </wp:positionV>
                <wp:extent cx="981075" cy="533400"/>
                <wp:effectExtent l="13970" t="8255" r="508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53340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Почтой, электронной почтой</w:t>
                            </w:r>
                          </w:p>
                          <w:p w:rsidR="00346839" w:rsidRDefault="00346839" w:rsidP="00346839">
                            <w:pPr>
                              <w:jc w:val="center"/>
                            </w:pPr>
                          </w:p>
                          <w:p w:rsidR="00346839" w:rsidRDefault="00346839" w:rsidP="00346839">
                            <w:pPr>
                              <w:jc w:val="center"/>
                            </w:pPr>
                          </w:p>
                          <w:p w:rsidR="00346839" w:rsidRPr="00A76F35" w:rsidRDefault="00346839" w:rsidP="0034683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9" style="position:absolute;left:0;text-align:left;margin-left:309.8pt;margin-top:3.75pt;width:77.25pt;height: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">
                <v:textbox>
                  <w:txbxContent>
                    <w:p w:rsidR="00346839" w:rsidRPr="00177430" w:rsidRDefault="00346839" w:rsidP="00346839">
                      <w:pPr>
                        <w:jc w:val="center"/>
                        <w:rPr>
                          <w:sz w:val="18"/>
                          <w:szCs w:val="18"/>
                        </w:rPr>
                      </w:pPr>
                      <w:r w:rsidRPr="00177430">
                        <w:rPr>
                          <w:sz w:val="18"/>
                          <w:szCs w:val="18"/>
                        </w:rPr>
                        <w:t>Почтой, электронной почтой</w:t>
                      </w:r>
                    </w:p>
                    <w:p w:rsidR="00346839" w:rsidRDefault="00346839" w:rsidP="00346839">
                      <w:pPr>
                        <w:jc w:val="center"/>
                      </w:pPr>
                    </w:p>
                    <w:p w:rsidR="00346839" w:rsidRDefault="00346839" w:rsidP="00346839">
                      <w:pPr>
                        <w:jc w:val="center"/>
                      </w:pPr>
                    </w:p>
                    <w:p w:rsidR="00346839" w:rsidRPr="00A76F35" w:rsidRDefault="00346839" w:rsidP="00346839">
                      <w:pPr>
                        <w:jc w:val="center"/>
                      </w:pPr>
                    </w:p>
                  </w:txbxContent>
                </v:textbox>
              </v:rect>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77696" behindDoc="0" locked="0" layoutInCell="1" allowOverlap="1">
                <wp:simplePos x="0" y="0"/>
                <wp:positionH relativeFrom="column">
                  <wp:posOffset>10160</wp:posOffset>
                </wp:positionH>
                <wp:positionV relativeFrom="paragraph">
                  <wp:posOffset>-4445</wp:posOffset>
                </wp:positionV>
                <wp:extent cx="1228725" cy="314325"/>
                <wp:effectExtent l="13970" t="5715" r="5080" b="13335"/>
                <wp:wrapNone/>
                <wp:docPr id="1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14325"/>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Индивидуальное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0" style="position:absolute;left:0;text-align:left;margin-left:.8pt;margin-top:-.35pt;width:96.75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">
                <v:textbox>
                  <w:txbxContent>
                    <w:p w:rsidR="00346839" w:rsidRPr="00177430" w:rsidRDefault="00346839" w:rsidP="00346839">
                      <w:pPr>
                        <w:jc w:val="center"/>
                        <w:rPr>
                          <w:sz w:val="18"/>
                          <w:szCs w:val="18"/>
                        </w:rPr>
                      </w:pPr>
                      <w:r w:rsidRPr="00177430">
                        <w:rPr>
                          <w:sz w:val="18"/>
                          <w:szCs w:val="18"/>
                        </w:rPr>
                        <w:t>Индивидуальное</w:t>
                      </w:r>
                    </w:p>
                  </w:txbxContent>
                </v:textbox>
              </v:rect>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3840" behindDoc="0" locked="0" layoutInCell="1" allowOverlap="1">
                <wp:simplePos x="0" y="0"/>
                <wp:positionH relativeFrom="column">
                  <wp:posOffset>5063490</wp:posOffset>
                </wp:positionH>
                <wp:positionV relativeFrom="paragraph">
                  <wp:posOffset>128905</wp:posOffset>
                </wp:positionV>
                <wp:extent cx="1133475" cy="1819275"/>
                <wp:effectExtent l="0" t="0" r="28575" b="28575"/>
                <wp:wrapNone/>
                <wp:docPr id="1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1819275"/>
                        </a:xfrm>
                        <a:prstGeom prst="rect">
                          <a:avLst/>
                        </a:prstGeom>
                        <a:solidFill>
                          <a:srgbClr val="FFFFFF"/>
                        </a:solidFill>
                        <a:ln w="9525">
                          <a:solidFill>
                            <a:srgbClr val="000000"/>
                          </a:solidFill>
                          <a:miter lim="800000"/>
                          <a:headEnd/>
                          <a:tailEnd/>
                        </a:ln>
                      </wps:spPr>
                      <wps:txbx>
                        <w:txbxContent>
                          <w:p w:rsidR="00346839" w:rsidRPr="00177430" w:rsidRDefault="00346839" w:rsidP="00905BF2">
                            <w:pPr>
                              <w:spacing w:after="0"/>
                              <w:jc w:val="center"/>
                              <w:rPr>
                                <w:sz w:val="18"/>
                                <w:szCs w:val="18"/>
                              </w:rPr>
                            </w:pPr>
                            <w:r w:rsidRPr="00177430">
                              <w:rPr>
                                <w:sz w:val="18"/>
                                <w:szCs w:val="18"/>
                              </w:rPr>
                              <w:t>Единый портал государственных и муниципальных услуг (функций) и Региональный портал государственных и муниципальных услуг</w:t>
                            </w:r>
                            <w:r>
                              <w:t xml:space="preserve"> </w:t>
                            </w:r>
                            <w:r w:rsidRPr="00177430">
                              <w:rPr>
                                <w:sz w:val="18"/>
                                <w:szCs w:val="18"/>
                              </w:rPr>
                              <w:t>Волгоградской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1" style="position:absolute;left:0;text-align:left;margin-left:398.7pt;margin-top:10.15pt;width:89.25pt;height:14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">
                <v:textbox>
                  <w:txbxContent>
                    <w:p w:rsidR="00346839" w:rsidRPr="00177430" w:rsidRDefault="00346839" w:rsidP="00905BF2">
                      <w:pPr>
                        <w:spacing w:after="0"/>
                        <w:jc w:val="center"/>
                        <w:rPr>
                          <w:sz w:val="18"/>
                          <w:szCs w:val="18"/>
                        </w:rPr>
                      </w:pPr>
                      <w:r w:rsidRPr="00177430">
                        <w:rPr>
                          <w:sz w:val="18"/>
                          <w:szCs w:val="18"/>
                        </w:rPr>
                        <w:t>Единый портал государственных и муниципальных услуг (функций) и Региональный портал государственных и муниципальных услуг</w:t>
                      </w:r>
                      <w:r>
                        <w:t xml:space="preserve"> </w:t>
                      </w:r>
                      <w:r w:rsidRPr="00177430">
                        <w:rPr>
                          <w:sz w:val="18"/>
                          <w:szCs w:val="18"/>
                        </w:rPr>
                        <w:t>Волгоградской области</w:t>
                      </w:r>
                    </w:p>
                  </w:txbxContent>
                </v:textbox>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84864" behindDoc="0" locked="0" layoutInCell="1" allowOverlap="1">
                <wp:simplePos x="0" y="0"/>
                <wp:positionH relativeFrom="column">
                  <wp:posOffset>3020060</wp:posOffset>
                </wp:positionH>
                <wp:positionV relativeFrom="paragraph">
                  <wp:posOffset>115570</wp:posOffset>
                </wp:positionV>
                <wp:extent cx="19050" cy="2273935"/>
                <wp:effectExtent l="42545" t="8890" r="52705" b="22225"/>
                <wp:wrapNone/>
                <wp:docPr id="1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2273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8850A" id="AutoShape 26" o:spid="_x0000_s1026" type="#_x0000_t32" style="position:absolute;margin-left:237.8pt;margin-top:9.1pt;width:1.5pt;height:179.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">
                <v:stroke endarrow="block"/>
              </v:shape>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905BF2"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0768" behindDoc="0" locked="0" layoutInCell="1" allowOverlap="1" wp14:anchorId="61CFE5F8" wp14:editId="7FB64078">
                <wp:simplePos x="0" y="0"/>
                <wp:positionH relativeFrom="column">
                  <wp:posOffset>3958590</wp:posOffset>
                </wp:positionH>
                <wp:positionV relativeFrom="paragraph">
                  <wp:posOffset>131445</wp:posOffset>
                </wp:positionV>
                <wp:extent cx="981075" cy="1238250"/>
                <wp:effectExtent l="0" t="0" r="28575" b="19050"/>
                <wp:wrapNone/>
                <wp:docPr id="1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123825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 xml:space="preserve">На официальном сайте </w:t>
                            </w:r>
                            <w:r>
                              <w:rPr>
                                <w:sz w:val="18"/>
                                <w:szCs w:val="18"/>
                              </w:rPr>
                              <w:t>А</w:t>
                            </w:r>
                            <w:r w:rsidRPr="00177430">
                              <w:rPr>
                                <w:sz w:val="18"/>
                                <w:szCs w:val="18"/>
                              </w:rPr>
                              <w:t xml:space="preserve">дминистрации </w:t>
                            </w:r>
                            <w:hyperlink r:id="rId5" w:history="1">
                              <w:r w:rsidRPr="00177430">
                                <w:rPr>
                                  <w:rStyle w:val="a8"/>
                                  <w:sz w:val="18"/>
                                  <w:szCs w:val="18"/>
                                </w:rPr>
                                <w:t>http://olhovskijnew.volgograd.ru</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FE5F8" id="Rectangle 22" o:spid="_x0000_s1032" style="position:absolute;left:0;text-align:left;margin-left:311.7pt;margin-top:10.35pt;width:77.25pt;height: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">
                <v:textbox>
                  <w:txbxContent>
                    <w:p w:rsidR="00346839" w:rsidRPr="00177430" w:rsidRDefault="00346839" w:rsidP="00346839">
                      <w:pPr>
                        <w:jc w:val="center"/>
                        <w:rPr>
                          <w:sz w:val="18"/>
                          <w:szCs w:val="18"/>
                        </w:rPr>
                      </w:pPr>
                      <w:r w:rsidRPr="00177430">
                        <w:rPr>
                          <w:sz w:val="18"/>
                          <w:szCs w:val="18"/>
                        </w:rPr>
                        <w:t xml:space="preserve">На официальном сайте </w:t>
                      </w:r>
                      <w:r>
                        <w:rPr>
                          <w:sz w:val="18"/>
                          <w:szCs w:val="18"/>
                        </w:rPr>
                        <w:t>А</w:t>
                      </w:r>
                      <w:r w:rsidRPr="00177430">
                        <w:rPr>
                          <w:sz w:val="18"/>
                          <w:szCs w:val="18"/>
                        </w:rPr>
                        <w:t xml:space="preserve">дминистрации </w:t>
                      </w:r>
                      <w:hyperlink r:id="rId18" w:history="1">
                        <w:r w:rsidRPr="00177430">
                          <w:rPr>
                            <w:rStyle w:val="a8"/>
                            <w:sz w:val="18"/>
                            <w:szCs w:val="18"/>
                          </w:rPr>
                          <w:t>http://olhovskijnew.volgograd.ru</w:t>
                        </w:r>
                      </w:hyperlink>
                    </w:p>
                  </w:txbxContent>
                </v:textbox>
              </v:rect>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7936" behindDoc="0" locked="0" layoutInCell="1" allowOverlap="1">
                <wp:simplePos x="0" y="0"/>
                <wp:positionH relativeFrom="column">
                  <wp:posOffset>5715</wp:posOffset>
                </wp:positionH>
                <wp:positionV relativeFrom="paragraph">
                  <wp:posOffset>162560</wp:posOffset>
                </wp:positionV>
                <wp:extent cx="5734050" cy="571500"/>
                <wp:effectExtent l="0" t="0" r="19050" b="19050"/>
                <wp:wrapNone/>
                <wp:docPr id="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571500"/>
                        </a:xfrm>
                        <a:prstGeom prst="rect">
                          <a:avLst/>
                        </a:prstGeom>
                        <a:solidFill>
                          <a:srgbClr val="FFFFFF"/>
                        </a:solidFill>
                        <a:ln w="9525">
                          <a:solidFill>
                            <a:srgbClr val="000000"/>
                          </a:solidFill>
                          <a:miter lim="800000"/>
                          <a:headEnd/>
                          <a:tailEnd/>
                        </a:ln>
                      </wps:spPr>
                      <wps:txbx>
                        <w:txbxContent>
                          <w:p w:rsidR="00346839" w:rsidRPr="00410B49" w:rsidRDefault="00346839" w:rsidP="00905BF2">
                            <w:pPr>
                              <w:spacing w:after="0"/>
                              <w:jc w:val="center"/>
                              <w:rPr>
                                <w:sz w:val="18"/>
                                <w:szCs w:val="18"/>
                              </w:rPr>
                            </w:pPr>
                            <w:r w:rsidRPr="00410B49">
                              <w:rPr>
                                <w:sz w:val="18"/>
                                <w:szCs w:val="18"/>
                              </w:rPr>
                              <w:t xml:space="preserve">Подача в </w:t>
                            </w:r>
                            <w:r>
                              <w:rPr>
                                <w:sz w:val="18"/>
                                <w:szCs w:val="18"/>
                              </w:rPr>
                              <w:t>А</w:t>
                            </w:r>
                            <w:r w:rsidRPr="00410B49">
                              <w:rPr>
                                <w:sz w:val="18"/>
                                <w:szCs w:val="18"/>
                              </w:rPr>
                              <w:t>дминистрацию Ольховского муниципального района заявления о включении (исключении) мест или внесении изменений в схему размещения нестационарных торговых объектов в схему и прилагаемых к нему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3" style="position:absolute;left:0;text-align:left;margin-left:.45pt;margin-top:12.8pt;width:451.5pt;height: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">
                <v:textbox>
                  <w:txbxContent>
                    <w:p w:rsidR="00346839" w:rsidRPr="00410B49" w:rsidRDefault="00346839" w:rsidP="00905BF2">
                      <w:pPr>
                        <w:spacing w:after="0"/>
                        <w:jc w:val="center"/>
                        <w:rPr>
                          <w:sz w:val="18"/>
                          <w:szCs w:val="18"/>
                        </w:rPr>
                      </w:pPr>
                      <w:r w:rsidRPr="00410B49">
                        <w:rPr>
                          <w:sz w:val="18"/>
                          <w:szCs w:val="18"/>
                        </w:rPr>
                        <w:t xml:space="preserve">Подача в </w:t>
                      </w:r>
                      <w:r>
                        <w:rPr>
                          <w:sz w:val="18"/>
                          <w:szCs w:val="18"/>
                        </w:rPr>
                        <w:t>А</w:t>
                      </w:r>
                      <w:r w:rsidRPr="00410B49">
                        <w:rPr>
                          <w:sz w:val="18"/>
                          <w:szCs w:val="18"/>
                        </w:rPr>
                        <w:t>дминистрацию Ольховского муниципального района заявления о включении (исключении) мест или внесении изменений в схему размещения нестационарных торговых объектов в схему и прилагаемых к нему документов</w:t>
                      </w:r>
                    </w:p>
                  </w:txbxContent>
                </v:textbox>
              </v:rect>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905BF2"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8960" behindDoc="0" locked="0" layoutInCell="1" allowOverlap="1" wp14:anchorId="472D7952" wp14:editId="36941C86">
                <wp:simplePos x="0" y="0"/>
                <wp:positionH relativeFrom="column">
                  <wp:posOffset>3039110</wp:posOffset>
                </wp:positionH>
                <wp:positionV relativeFrom="paragraph">
                  <wp:posOffset>55880</wp:posOffset>
                </wp:positionV>
                <wp:extent cx="0" cy="209550"/>
                <wp:effectExtent l="61595" t="11430" r="52705" b="17145"/>
                <wp:wrapNone/>
                <wp:docPr id="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E575C3" id="AutoShape 30" o:spid="_x0000_s1026" type="#_x0000_t32" style="position:absolute;margin-left:239.3pt;margin-top:4.4pt;width:0;height: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">
                <v:stroke endarrow="block"/>
              </v:shape>
            </w:pict>
          </mc:Fallback>
        </mc:AlternateContent>
      </w:r>
    </w:p>
    <w:p w:rsidR="00346839" w:rsidRPr="00905BF2" w:rsidRDefault="00905BF2"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9984" behindDoc="0" locked="0" layoutInCell="1" allowOverlap="1" wp14:anchorId="2E772E01" wp14:editId="2D2CACC3">
                <wp:simplePos x="0" y="0"/>
                <wp:positionH relativeFrom="column">
                  <wp:posOffset>24765</wp:posOffset>
                </wp:positionH>
                <wp:positionV relativeFrom="paragraph">
                  <wp:posOffset>111760</wp:posOffset>
                </wp:positionV>
                <wp:extent cx="5768340" cy="231140"/>
                <wp:effectExtent l="0" t="0" r="22860" b="16510"/>
                <wp:wrapNone/>
                <wp:docPr id="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8340" cy="231140"/>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pStyle w:val="ConsPlusNormal"/>
                              <w:jc w:val="center"/>
                              <w:rPr>
                                <w:sz w:val="18"/>
                                <w:szCs w:val="18"/>
                              </w:rPr>
                            </w:pPr>
                            <w:r w:rsidRPr="00410B49">
                              <w:rPr>
                                <w:sz w:val="18"/>
                                <w:szCs w:val="18"/>
                              </w:rPr>
                              <w:t>Разработка проекта схемы и ее согласование</w:t>
                            </w:r>
                          </w:p>
                          <w:p w:rsidR="00346839" w:rsidRDefault="00346839" w:rsidP="00346839">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72E01" id="Rectangle 31" o:spid="_x0000_s1034" style="position:absolute;left:0;text-align:left;margin-left:1.95pt;margin-top:8.8pt;width:454.2pt;height:18.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">
                <v:textbox>
                  <w:txbxContent>
                    <w:p w:rsidR="00346839" w:rsidRPr="00410B49" w:rsidRDefault="00346839" w:rsidP="00346839">
                      <w:pPr>
                        <w:pStyle w:val="ConsPlusNormal"/>
                        <w:jc w:val="center"/>
                        <w:rPr>
                          <w:sz w:val="18"/>
                          <w:szCs w:val="18"/>
                        </w:rPr>
                      </w:pPr>
                      <w:r w:rsidRPr="00410B49">
                        <w:rPr>
                          <w:sz w:val="18"/>
                          <w:szCs w:val="18"/>
                        </w:rPr>
                        <w:t>Разработка проекта схемы и ее согласование</w:t>
                      </w:r>
                    </w:p>
                    <w:p w:rsidR="00346839" w:rsidRDefault="00346839" w:rsidP="00346839">
                      <w:pPr>
                        <w:jc w:val="both"/>
                      </w:pPr>
                    </w:p>
                  </w:txbxContent>
                </v:textbox>
              </v:rect>
            </w:pict>
          </mc:Fallback>
        </mc:AlternateContent>
      </w:r>
    </w:p>
    <w:p w:rsidR="00346839" w:rsidRPr="00905BF2" w:rsidRDefault="00346839" w:rsidP="00905BF2">
      <w:pPr>
        <w:pStyle w:val="ConsPlusNormal"/>
        <w:ind w:firstLine="567"/>
        <w:jc w:val="both"/>
        <w:rPr>
          <w:rFonts w:ascii="Times New Roman" w:hAnsi="Times New Roman"/>
          <w:szCs w:val="28"/>
        </w:rPr>
      </w:pPr>
    </w:p>
    <w:p w:rsidR="00346839" w:rsidRPr="00905BF2" w:rsidRDefault="00905BF2" w:rsidP="00905BF2">
      <w:pPr>
        <w:pStyle w:val="ConsPlusNormal"/>
        <w:ind w:firstLine="567"/>
        <w:jc w:val="both"/>
        <w:rPr>
          <w:rFonts w:ascii="Times New Roman" w:hAnsi="Times New Roman"/>
          <w:szCs w:val="28"/>
        </w:rPr>
      </w:pPr>
      <w:r w:rsidRPr="00905BF2">
        <w:rPr>
          <w:rFonts w:ascii="Times New Roman" w:hAnsi="Times New Roman"/>
          <w:noProof/>
          <w:szCs w:val="28"/>
        </w:rPr>
        <mc:AlternateContent>
          <mc:Choice Requires="wps">
            <w:drawing>
              <wp:anchor distT="0" distB="0" distL="114300" distR="114300" simplePos="0" relativeHeight="251691008" behindDoc="0" locked="0" layoutInCell="1" allowOverlap="1" wp14:anchorId="038C57D4" wp14:editId="3A1201CF">
                <wp:simplePos x="0" y="0"/>
                <wp:positionH relativeFrom="column">
                  <wp:posOffset>3048635</wp:posOffset>
                </wp:positionH>
                <wp:positionV relativeFrom="paragraph">
                  <wp:posOffset>16510</wp:posOffset>
                </wp:positionV>
                <wp:extent cx="0" cy="219075"/>
                <wp:effectExtent l="61595" t="5080" r="52705" b="23495"/>
                <wp:wrapNone/>
                <wp:docPr id="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573D92" id="AutoShape 32" o:spid="_x0000_s1026" type="#_x0000_t32" style="position:absolute;margin-left:240.05pt;margin-top:1.3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">
                <v:stroke endarrow="block"/>
              </v:shape>
            </w:pict>
          </mc:Fallback>
        </mc:AlternateContent>
      </w:r>
    </w:p>
    <w:p w:rsidR="00346839" w:rsidRPr="00905BF2" w:rsidRDefault="00905BF2" w:rsidP="00905BF2">
      <w:pPr>
        <w:pStyle w:val="ConsPlusNormal"/>
        <w:jc w:val="both"/>
        <w:rPr>
          <w:rFonts w:ascii="Times New Roman" w:hAnsi="Times New Roman"/>
          <w:szCs w:val="28"/>
        </w:rPr>
      </w:pPr>
      <w:r w:rsidRPr="00905BF2">
        <w:rPr>
          <w:rFonts w:ascii="Times New Roman" w:hAnsi="Times New Roman"/>
          <w:noProof/>
          <w:szCs w:val="28"/>
        </w:rPr>
        <mc:AlternateContent>
          <mc:Choice Requires="wps">
            <w:drawing>
              <wp:anchor distT="0" distB="0" distL="114300" distR="114300" simplePos="0" relativeHeight="251692032" behindDoc="0" locked="0" layoutInCell="1" allowOverlap="1" wp14:anchorId="16035597" wp14:editId="18F74B70">
                <wp:simplePos x="0" y="0"/>
                <wp:positionH relativeFrom="column">
                  <wp:posOffset>72390</wp:posOffset>
                </wp:positionH>
                <wp:positionV relativeFrom="paragraph">
                  <wp:posOffset>125094</wp:posOffset>
                </wp:positionV>
                <wp:extent cx="5762625" cy="600075"/>
                <wp:effectExtent l="0" t="0" r="28575" b="28575"/>
                <wp:wrapNone/>
                <wp:docPr id="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2625" cy="600075"/>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jc w:val="center"/>
                              <w:rPr>
                                <w:sz w:val="18"/>
                                <w:szCs w:val="18"/>
                              </w:rPr>
                            </w:pPr>
                            <w:r w:rsidRPr="00410B49">
                              <w:rPr>
                                <w:sz w:val="18"/>
                                <w:szCs w:val="18"/>
                              </w:rPr>
                              <w:t>Рассмотрение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35597" id="Rectangle 33" o:spid="_x0000_s1035" style="position:absolute;left:0;text-align:left;margin-left:5.7pt;margin-top:9.85pt;width:453.75pt;height:47.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">
                <v:textbox>
                  <w:txbxContent>
                    <w:p w:rsidR="00346839" w:rsidRPr="00410B49" w:rsidRDefault="00346839" w:rsidP="00346839">
                      <w:pPr>
                        <w:jc w:val="center"/>
                        <w:rPr>
                          <w:sz w:val="18"/>
                          <w:szCs w:val="18"/>
                        </w:rPr>
                      </w:pPr>
                      <w:r w:rsidRPr="00410B49">
                        <w:rPr>
                          <w:sz w:val="18"/>
                          <w:szCs w:val="18"/>
                        </w:rPr>
                        <w:t>Рассмотрение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w:t>
                      </w:r>
                    </w:p>
                  </w:txbxContent>
                </v:textbox>
              </v:rect>
            </w:pict>
          </mc:Fallback>
        </mc:AlternateContent>
      </w:r>
    </w:p>
    <w:p w:rsidR="00346839" w:rsidRPr="00905BF2" w:rsidRDefault="00346839" w:rsidP="00905BF2">
      <w:pPr>
        <w:spacing w:after="0"/>
        <w:rPr>
          <w:rFonts w:ascii="Times New Roman" w:hAnsi="Times New Roman" w:cs="Times New Roman"/>
        </w:rPr>
      </w:pPr>
    </w:p>
    <w:p w:rsidR="00346839" w:rsidRPr="00905BF2" w:rsidRDefault="00346839" w:rsidP="00905BF2">
      <w:pPr>
        <w:spacing w:after="0"/>
        <w:rPr>
          <w:rFonts w:ascii="Times New Roman" w:hAnsi="Times New Roman" w:cs="Times New Roman"/>
        </w:rPr>
      </w:pPr>
    </w:p>
    <w:p w:rsidR="00346839" w:rsidRPr="00905BF2" w:rsidRDefault="00346839" w:rsidP="00905BF2">
      <w:pPr>
        <w:spacing w:after="0"/>
        <w:rPr>
          <w:rFonts w:ascii="Times New Roman" w:hAnsi="Times New Roman" w:cs="Times New Roman"/>
        </w:rPr>
      </w:pPr>
    </w:p>
    <w:p w:rsidR="00346839" w:rsidRPr="00905BF2" w:rsidRDefault="00905BF2" w:rsidP="00905BF2">
      <w:pPr>
        <w:spacing w:after="0"/>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93056" behindDoc="0" locked="0" layoutInCell="1" allowOverlap="1" wp14:anchorId="1D9B5F09" wp14:editId="6C999896">
                <wp:simplePos x="0" y="0"/>
                <wp:positionH relativeFrom="column">
                  <wp:posOffset>4324985</wp:posOffset>
                </wp:positionH>
                <wp:positionV relativeFrom="paragraph">
                  <wp:posOffset>78105</wp:posOffset>
                </wp:positionV>
                <wp:extent cx="0" cy="218440"/>
                <wp:effectExtent l="61595" t="13970" r="52705" b="15240"/>
                <wp:wrapNone/>
                <wp:docPr id="4"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B29E95" id="AutoShape 34" o:spid="_x0000_s1026" type="#_x0000_t32" style="position:absolute;margin-left:340.55pt;margin-top:6.15pt;width:0;height:17.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7oBNAIAAF0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&#1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94080" behindDoc="0" locked="0" layoutInCell="1" allowOverlap="1" wp14:anchorId="10A378D5" wp14:editId="6A5F47DC">
                <wp:simplePos x="0" y="0"/>
                <wp:positionH relativeFrom="column">
                  <wp:posOffset>1353185</wp:posOffset>
                </wp:positionH>
                <wp:positionV relativeFrom="paragraph">
                  <wp:posOffset>48895</wp:posOffset>
                </wp:positionV>
                <wp:extent cx="0" cy="209550"/>
                <wp:effectExtent l="61595" t="13335" r="52705" b="15240"/>
                <wp:wrapNone/>
                <wp:docPr id="3"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2F7BD" id="AutoShape 35" o:spid="_x0000_s1026" type="#_x0000_t32" style="position:absolute;margin-left:106.55pt;margin-top:3.85pt;width:0;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">
                <v:stroke endarrow="block"/>
              </v:shape>
            </w:pict>
          </mc:Fallback>
        </mc:AlternateContent>
      </w:r>
    </w:p>
    <w:p w:rsidR="00346839" w:rsidRPr="00905BF2" w:rsidRDefault="00346839" w:rsidP="00905BF2">
      <w:pPr>
        <w:spacing w:after="0"/>
        <w:rPr>
          <w:rFonts w:ascii="Times New Roman" w:hAnsi="Times New Roman" w:cs="Times New Roman"/>
        </w:rPr>
      </w:pPr>
    </w:p>
    <w:p w:rsidR="00346839" w:rsidRPr="00905BF2" w:rsidRDefault="00905BF2" w:rsidP="00905BF2">
      <w:pPr>
        <w:spacing w:after="0"/>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95104" behindDoc="0" locked="0" layoutInCell="1" allowOverlap="1" wp14:anchorId="4C011FDE" wp14:editId="62306D19">
                <wp:simplePos x="0" y="0"/>
                <wp:positionH relativeFrom="margin">
                  <wp:align>left</wp:align>
                </wp:positionH>
                <wp:positionV relativeFrom="paragraph">
                  <wp:posOffset>8890</wp:posOffset>
                </wp:positionV>
                <wp:extent cx="2806065" cy="414655"/>
                <wp:effectExtent l="0" t="0" r="13335" b="23495"/>
                <wp:wrapNone/>
                <wp:docPr id="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6065" cy="414655"/>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jc w:val="both"/>
                              <w:rPr>
                                <w:sz w:val="18"/>
                                <w:szCs w:val="18"/>
                              </w:rPr>
                            </w:pPr>
                            <w:r w:rsidRPr="00410B49">
                              <w:rPr>
                                <w:sz w:val="18"/>
                                <w:szCs w:val="18"/>
                              </w:rPr>
                              <w:t>Направление заявителю письменного уведомления об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11FDE" id="Rectangle 36" o:spid="_x0000_s1036" style="position:absolute;margin-left:0;margin-top:.7pt;width:220.95pt;height:32.65pt;z-index:2516951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">
                <v:textbox>
                  <w:txbxContent>
                    <w:p w:rsidR="00346839" w:rsidRPr="00410B49" w:rsidRDefault="00346839" w:rsidP="00346839">
                      <w:pPr>
                        <w:jc w:val="both"/>
                        <w:rPr>
                          <w:sz w:val="18"/>
                          <w:szCs w:val="18"/>
                        </w:rPr>
                      </w:pPr>
                      <w:r w:rsidRPr="00410B49">
                        <w:rPr>
                          <w:sz w:val="18"/>
                          <w:szCs w:val="18"/>
                        </w:rPr>
                        <w:t>Направление заявителю письменного уведомления об отказе в предоставлении муниципальной услуги</w:t>
                      </w:r>
                    </w:p>
                  </w:txbxContent>
                </v:textbox>
                <w10:wrap anchorx="margin"/>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96128" behindDoc="0" locked="0" layoutInCell="1" allowOverlap="1" wp14:anchorId="170625EF" wp14:editId="61E9F320">
                <wp:simplePos x="0" y="0"/>
                <wp:positionH relativeFrom="column">
                  <wp:posOffset>3033395</wp:posOffset>
                </wp:positionH>
                <wp:positionV relativeFrom="paragraph">
                  <wp:posOffset>12065</wp:posOffset>
                </wp:positionV>
                <wp:extent cx="2739390" cy="628650"/>
                <wp:effectExtent l="8255" t="12700" r="5080" b="6350"/>
                <wp:wrapNone/>
                <wp:docPr id="2"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9390" cy="628650"/>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jc w:val="both"/>
                              <w:rPr>
                                <w:sz w:val="18"/>
                                <w:szCs w:val="18"/>
                              </w:rPr>
                            </w:pPr>
                            <w:r w:rsidRPr="00410B49">
                              <w:rPr>
                                <w:sz w:val="18"/>
                                <w:szCs w:val="18"/>
                              </w:rPr>
                              <w:t xml:space="preserve">Разработка проекта постановления о внесении изменений в схему и направление заявителю письменного уведомления о результате предоставления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625EF" id="Rectangle 37" o:spid="_x0000_s1037" style="position:absolute;margin-left:238.85pt;margin-top:.95pt;width:215.7pt;height:4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">
                <v:textbox>
                  <w:txbxContent>
                    <w:p w:rsidR="00346839" w:rsidRPr="00410B49" w:rsidRDefault="00346839" w:rsidP="00346839">
                      <w:pPr>
                        <w:jc w:val="both"/>
                        <w:rPr>
                          <w:sz w:val="18"/>
                          <w:szCs w:val="18"/>
                        </w:rPr>
                      </w:pPr>
                      <w:r w:rsidRPr="00410B49">
                        <w:rPr>
                          <w:sz w:val="18"/>
                          <w:szCs w:val="18"/>
                        </w:rPr>
                        <w:t xml:space="preserve">Разработка проекта постановления о внесении изменений в схему и направление заявителю письменного уведомления о результате предоставления муниципальной услуги </w:t>
                      </w:r>
                    </w:p>
                  </w:txbxContent>
                </v:textbox>
              </v:rect>
            </w:pict>
          </mc:Fallback>
        </mc:AlternateContent>
      </w:r>
    </w:p>
    <w:p w:rsidR="00346839" w:rsidRPr="00905BF2" w:rsidRDefault="00346839" w:rsidP="00905BF2">
      <w:pPr>
        <w:spacing w:after="0"/>
        <w:rPr>
          <w:rFonts w:ascii="Times New Roman" w:hAnsi="Times New Roman" w:cs="Times New Roman"/>
        </w:rPr>
      </w:pPr>
    </w:p>
    <w:p w:rsidR="00346839" w:rsidRPr="00905BF2" w:rsidRDefault="00346839" w:rsidP="00905BF2">
      <w:pPr>
        <w:tabs>
          <w:tab w:val="left" w:pos="1725"/>
        </w:tabs>
        <w:spacing w:after="0"/>
        <w:rPr>
          <w:rFonts w:ascii="Times New Roman" w:hAnsi="Times New Roman" w:cs="Times New Roman"/>
        </w:rPr>
      </w:pPr>
    </w:p>
    <w:p w:rsidR="00346839" w:rsidRPr="00905BF2" w:rsidRDefault="00346839" w:rsidP="00905BF2">
      <w:pPr>
        <w:tabs>
          <w:tab w:val="left" w:pos="5520"/>
        </w:tabs>
        <w:spacing w:after="0"/>
        <w:rPr>
          <w:rFonts w:ascii="Times New Roman" w:hAnsi="Times New Roman" w:cs="Times New Roman"/>
        </w:rPr>
      </w:pPr>
    </w:p>
    <w:p w:rsidR="00346839" w:rsidRPr="00905BF2" w:rsidRDefault="00346839" w:rsidP="00905BF2">
      <w:pPr>
        <w:spacing w:after="0"/>
        <w:jc w:val="center"/>
        <w:rPr>
          <w:rFonts w:ascii="Times New Roman" w:hAnsi="Times New Roman" w:cs="Times New Roman"/>
        </w:rPr>
      </w:pPr>
    </w:p>
    <w:p w:rsidR="0070566D" w:rsidRPr="00905BF2" w:rsidRDefault="0070566D" w:rsidP="00905BF2">
      <w:pPr>
        <w:spacing w:after="0"/>
        <w:rPr>
          <w:rFonts w:ascii="Times New Roman" w:hAnsi="Times New Roman" w:cs="Times New Roman"/>
        </w:rPr>
      </w:pPr>
    </w:p>
    <w:sectPr w:rsidR="0070566D" w:rsidRPr="00905B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DejaVu Sans Condensed">
    <w:charset w:val="80"/>
    <w:family w:val="auto"/>
    <w:pitch w:val="variable"/>
  </w:font>
  <w:font w:name="Courier">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1"/>
      <w:numFmt w:val="decimal"/>
      <w:lvlText w:val="%1."/>
      <w:lvlJc w:val="left"/>
      <w:pPr>
        <w:tabs>
          <w:tab w:val="num" w:pos="0"/>
        </w:tabs>
        <w:ind w:left="1080" w:hanging="360"/>
      </w:pPr>
      <w:rPr>
        <w:b/>
        <w:bCs/>
        <w:spacing w:val="-1"/>
      </w:rPr>
    </w:lvl>
  </w:abstractNum>
  <w:abstractNum w:abstractNumId="1" w15:restartNumberingAfterBreak="0">
    <w:nsid w:val="00000004"/>
    <w:multiLevelType w:val="singleLevel"/>
    <w:tmpl w:val="00000004"/>
    <w:name w:val="WW8Num4"/>
    <w:lvl w:ilvl="0">
      <w:start w:val="10"/>
      <w:numFmt w:val="decimal"/>
      <w:lvlText w:val="%1."/>
      <w:lvlJc w:val="left"/>
      <w:pPr>
        <w:tabs>
          <w:tab w:val="num" w:pos="0"/>
        </w:tabs>
        <w:ind w:left="1440" w:hanging="360"/>
      </w:pPr>
      <w:rPr>
        <w:b/>
        <w:bCs/>
      </w:rPr>
    </w:lvl>
  </w:abstractNum>
  <w:abstractNum w:abstractNumId="2" w15:restartNumberingAfterBreak="0">
    <w:nsid w:val="00000008"/>
    <w:multiLevelType w:val="multilevel"/>
    <w:tmpl w:val="00000008"/>
    <w:name w:val="WW8Num8"/>
    <w:lvl w:ilvl="0">
      <w:start w:val="2"/>
      <w:numFmt w:val="decimal"/>
      <w:lvlText w:val="%1."/>
      <w:lvlJc w:val="left"/>
      <w:pPr>
        <w:tabs>
          <w:tab w:val="num" w:pos="0"/>
        </w:tabs>
        <w:ind w:left="540" w:hanging="540"/>
      </w:pPr>
      <w:rPr>
        <w:rFonts w:hint="default"/>
        <w:bCs/>
        <w:spacing w:val="2"/>
      </w:rPr>
    </w:lvl>
    <w:lvl w:ilvl="1">
      <w:start w:val="1"/>
      <w:numFmt w:val="decimal"/>
      <w:lvlText w:val="%1.%2."/>
      <w:lvlJc w:val="left"/>
      <w:pPr>
        <w:tabs>
          <w:tab w:val="num" w:pos="0"/>
        </w:tabs>
        <w:ind w:left="540" w:hanging="540"/>
      </w:pPr>
      <w:rPr>
        <w:rFonts w:hint="default"/>
        <w:bCs/>
        <w:spacing w:val="2"/>
      </w:rPr>
    </w:lvl>
    <w:lvl w:ilvl="2">
      <w:start w:val="1"/>
      <w:numFmt w:val="decimal"/>
      <w:lvlText w:val="%1.%2.%3."/>
      <w:lvlJc w:val="left"/>
      <w:pPr>
        <w:tabs>
          <w:tab w:val="num" w:pos="0"/>
        </w:tabs>
        <w:ind w:left="720" w:hanging="720"/>
      </w:pPr>
      <w:rPr>
        <w:rFonts w:hint="default"/>
        <w:bCs/>
        <w:spacing w:val="2"/>
      </w:rPr>
    </w:lvl>
    <w:lvl w:ilvl="3">
      <w:start w:val="1"/>
      <w:numFmt w:val="decimal"/>
      <w:lvlText w:val="%1.%2.%3.%4."/>
      <w:lvlJc w:val="left"/>
      <w:pPr>
        <w:tabs>
          <w:tab w:val="num" w:pos="0"/>
        </w:tabs>
        <w:ind w:left="720" w:hanging="720"/>
      </w:pPr>
      <w:rPr>
        <w:rFonts w:hint="default"/>
        <w:bCs/>
        <w:spacing w:val="2"/>
      </w:rPr>
    </w:lvl>
    <w:lvl w:ilvl="4">
      <w:start w:val="1"/>
      <w:numFmt w:val="decimal"/>
      <w:lvlText w:val="%1.%2.%3.%4.%5."/>
      <w:lvlJc w:val="left"/>
      <w:pPr>
        <w:tabs>
          <w:tab w:val="num" w:pos="0"/>
        </w:tabs>
        <w:ind w:left="1080" w:hanging="1080"/>
      </w:pPr>
      <w:rPr>
        <w:rFonts w:hint="default"/>
        <w:bCs/>
        <w:spacing w:val="2"/>
      </w:rPr>
    </w:lvl>
    <w:lvl w:ilvl="5">
      <w:start w:val="1"/>
      <w:numFmt w:val="decimal"/>
      <w:lvlText w:val="%1.%2.%3.%4.%5.%6."/>
      <w:lvlJc w:val="left"/>
      <w:pPr>
        <w:tabs>
          <w:tab w:val="num" w:pos="0"/>
        </w:tabs>
        <w:ind w:left="1080" w:hanging="1080"/>
      </w:pPr>
      <w:rPr>
        <w:rFonts w:hint="default"/>
        <w:bCs/>
        <w:spacing w:val="2"/>
      </w:rPr>
    </w:lvl>
    <w:lvl w:ilvl="6">
      <w:start w:val="1"/>
      <w:numFmt w:val="decimal"/>
      <w:lvlText w:val="%1.%2.%3.%4.%5.%6.%7."/>
      <w:lvlJc w:val="left"/>
      <w:pPr>
        <w:tabs>
          <w:tab w:val="num" w:pos="0"/>
        </w:tabs>
        <w:ind w:left="1440" w:hanging="1440"/>
      </w:pPr>
      <w:rPr>
        <w:rFonts w:hint="default"/>
        <w:bCs/>
        <w:spacing w:val="2"/>
      </w:rPr>
    </w:lvl>
    <w:lvl w:ilvl="7">
      <w:start w:val="1"/>
      <w:numFmt w:val="decimal"/>
      <w:lvlText w:val="%1.%2.%3.%4.%5.%6.%7.%8."/>
      <w:lvlJc w:val="left"/>
      <w:pPr>
        <w:tabs>
          <w:tab w:val="num" w:pos="0"/>
        </w:tabs>
        <w:ind w:left="1440" w:hanging="1440"/>
      </w:pPr>
      <w:rPr>
        <w:rFonts w:hint="default"/>
        <w:bCs/>
        <w:spacing w:val="2"/>
      </w:rPr>
    </w:lvl>
    <w:lvl w:ilvl="8">
      <w:start w:val="1"/>
      <w:numFmt w:val="decimal"/>
      <w:lvlText w:val="%1.%2.%3.%4.%5.%6.%7.%8.%9."/>
      <w:lvlJc w:val="left"/>
      <w:pPr>
        <w:tabs>
          <w:tab w:val="num" w:pos="0"/>
        </w:tabs>
        <w:ind w:left="1800" w:hanging="1800"/>
      </w:pPr>
      <w:rPr>
        <w:rFonts w:hint="default"/>
        <w:bCs/>
        <w:spacing w:val="2"/>
      </w:rPr>
    </w:lvl>
  </w:abstractNum>
  <w:abstractNum w:abstractNumId="3" w15:restartNumberingAfterBreak="0">
    <w:nsid w:val="01025322"/>
    <w:multiLevelType w:val="multilevel"/>
    <w:tmpl w:val="5ABA0150"/>
    <w:lvl w:ilvl="0">
      <w:start w:val="1"/>
      <w:numFmt w:val="decimal"/>
      <w:pStyle w:val="41"/>
      <w:lvlText w:val="%1."/>
      <w:lvlJc w:val="left"/>
      <w:pPr>
        <w:ind w:left="360" w:hanging="360"/>
      </w:pPr>
      <w:rPr>
        <w:rFonts w:cs="Times New Roman"/>
      </w:rPr>
    </w:lvl>
    <w:lvl w:ilvl="1">
      <w:start w:val="1"/>
      <w:numFmt w:val="decimal"/>
      <w:pStyle w:val="2"/>
      <w:lvlText w:val="%1.%2."/>
      <w:lvlJc w:val="left"/>
      <w:pPr>
        <w:ind w:left="900" w:hanging="36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4" w15:restartNumberingAfterBreak="0">
    <w:nsid w:val="01147D9D"/>
    <w:multiLevelType w:val="hybridMultilevel"/>
    <w:tmpl w:val="46D85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CF603D"/>
    <w:multiLevelType w:val="hybridMultilevel"/>
    <w:tmpl w:val="C12A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0306E0"/>
    <w:multiLevelType w:val="hybridMultilevel"/>
    <w:tmpl w:val="C5CCD53C"/>
    <w:lvl w:ilvl="0" w:tplc="8678463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A6506DA"/>
    <w:multiLevelType w:val="hybridMultilevel"/>
    <w:tmpl w:val="3B7A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3E4059"/>
    <w:multiLevelType w:val="multilevel"/>
    <w:tmpl w:val="63B467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9FF79C2"/>
    <w:multiLevelType w:val="hybridMultilevel"/>
    <w:tmpl w:val="6C162AF0"/>
    <w:lvl w:ilvl="0" w:tplc="04190001">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300366"/>
    <w:multiLevelType w:val="hybridMultilevel"/>
    <w:tmpl w:val="F806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E7919"/>
    <w:multiLevelType w:val="hybridMultilevel"/>
    <w:tmpl w:val="1624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F1D4D"/>
    <w:multiLevelType w:val="multilevel"/>
    <w:tmpl w:val="3152A30C"/>
    <w:lvl w:ilvl="0">
      <w:start w:val="5"/>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BC6418B"/>
    <w:multiLevelType w:val="hybridMultilevel"/>
    <w:tmpl w:val="AF7E1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C54F3C"/>
    <w:multiLevelType w:val="hybridMultilevel"/>
    <w:tmpl w:val="E08AC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620F06"/>
    <w:multiLevelType w:val="hybridMultilevel"/>
    <w:tmpl w:val="9098C236"/>
    <w:lvl w:ilvl="0" w:tplc="55BC5FE6">
      <w:start w:val="1"/>
      <w:numFmt w:val="decimal"/>
      <w:pStyle w:val="a0"/>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7311CA6"/>
    <w:multiLevelType w:val="hybridMultilevel"/>
    <w:tmpl w:val="A47A78C4"/>
    <w:lvl w:ilvl="0" w:tplc="654EFC4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A0761B3"/>
    <w:multiLevelType w:val="hybridMultilevel"/>
    <w:tmpl w:val="97C4B69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DE40EC"/>
    <w:multiLevelType w:val="hybridMultilevel"/>
    <w:tmpl w:val="FACA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5D125C"/>
    <w:multiLevelType w:val="hybridMultilevel"/>
    <w:tmpl w:val="D8E6A070"/>
    <w:lvl w:ilvl="0" w:tplc="6E3A375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A4534B"/>
    <w:multiLevelType w:val="multilevel"/>
    <w:tmpl w:val="41B08DBA"/>
    <w:lvl w:ilvl="0">
      <w:start w:val="1"/>
      <w:numFmt w:val="decimal"/>
      <w:lvlText w:val="%1."/>
      <w:lvlJc w:val="left"/>
      <w:pPr>
        <w:ind w:left="900" w:hanging="360"/>
      </w:pPr>
      <w:rPr>
        <w:rFonts w:hint="default"/>
        <w:sz w:val="28"/>
      </w:rPr>
    </w:lvl>
    <w:lvl w:ilvl="1">
      <w:start w:val="5"/>
      <w:numFmt w:val="decimal"/>
      <w:isLgl/>
      <w:lvlText w:val="%1.%2."/>
      <w:lvlJc w:val="left"/>
      <w:pPr>
        <w:ind w:left="1035" w:hanging="495"/>
      </w:pPr>
      <w:rPr>
        <w:rFonts w:hint="default"/>
        <w:sz w:val="24"/>
        <w:szCs w:val="24"/>
      </w:rPr>
    </w:lvl>
    <w:lvl w:ilvl="2">
      <w:start w:val="1"/>
      <w:numFmt w:val="decimal"/>
      <w:isLgl/>
      <w:lvlText w:val="%1.%2.%3."/>
      <w:lvlJc w:val="left"/>
      <w:pPr>
        <w:ind w:left="1260" w:hanging="720"/>
      </w:pPr>
      <w:rPr>
        <w:rFonts w:hint="default"/>
        <w:sz w:val="28"/>
      </w:rPr>
    </w:lvl>
    <w:lvl w:ilvl="3">
      <w:start w:val="1"/>
      <w:numFmt w:val="decimal"/>
      <w:isLgl/>
      <w:lvlText w:val="%1.%2.%3.%4."/>
      <w:lvlJc w:val="left"/>
      <w:pPr>
        <w:ind w:left="1260" w:hanging="720"/>
      </w:pPr>
      <w:rPr>
        <w:rFonts w:hint="default"/>
        <w:sz w:val="28"/>
      </w:rPr>
    </w:lvl>
    <w:lvl w:ilvl="4">
      <w:start w:val="1"/>
      <w:numFmt w:val="decimal"/>
      <w:isLgl/>
      <w:lvlText w:val="%1.%2.%3.%4.%5."/>
      <w:lvlJc w:val="left"/>
      <w:pPr>
        <w:ind w:left="1620" w:hanging="1080"/>
      </w:pPr>
      <w:rPr>
        <w:rFonts w:hint="default"/>
        <w:sz w:val="28"/>
      </w:rPr>
    </w:lvl>
    <w:lvl w:ilvl="5">
      <w:start w:val="1"/>
      <w:numFmt w:val="decimal"/>
      <w:isLgl/>
      <w:lvlText w:val="%1.%2.%3.%4.%5.%6."/>
      <w:lvlJc w:val="left"/>
      <w:pPr>
        <w:ind w:left="1620" w:hanging="1080"/>
      </w:pPr>
      <w:rPr>
        <w:rFonts w:hint="default"/>
        <w:sz w:val="28"/>
      </w:rPr>
    </w:lvl>
    <w:lvl w:ilvl="6">
      <w:start w:val="1"/>
      <w:numFmt w:val="decimal"/>
      <w:isLgl/>
      <w:lvlText w:val="%1.%2.%3.%4.%5.%6.%7."/>
      <w:lvlJc w:val="left"/>
      <w:pPr>
        <w:ind w:left="1980" w:hanging="1440"/>
      </w:pPr>
      <w:rPr>
        <w:rFonts w:hint="default"/>
        <w:sz w:val="28"/>
      </w:rPr>
    </w:lvl>
    <w:lvl w:ilvl="7">
      <w:start w:val="1"/>
      <w:numFmt w:val="decimal"/>
      <w:isLgl/>
      <w:lvlText w:val="%1.%2.%3.%4.%5.%6.%7.%8."/>
      <w:lvlJc w:val="left"/>
      <w:pPr>
        <w:ind w:left="1980" w:hanging="1440"/>
      </w:pPr>
      <w:rPr>
        <w:rFonts w:hint="default"/>
        <w:sz w:val="28"/>
      </w:rPr>
    </w:lvl>
    <w:lvl w:ilvl="8">
      <w:start w:val="1"/>
      <w:numFmt w:val="decimal"/>
      <w:isLgl/>
      <w:lvlText w:val="%1.%2.%3.%4.%5.%6.%7.%8.%9."/>
      <w:lvlJc w:val="left"/>
      <w:pPr>
        <w:ind w:left="2340" w:hanging="1800"/>
      </w:pPr>
      <w:rPr>
        <w:rFonts w:hint="default"/>
        <w:sz w:val="28"/>
      </w:rPr>
    </w:lvl>
  </w:abstractNum>
  <w:abstractNum w:abstractNumId="24" w15:restartNumberingAfterBreak="0">
    <w:nsid w:val="7A5E3365"/>
    <w:multiLevelType w:val="hybridMultilevel"/>
    <w:tmpl w:val="C54A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CB083C"/>
    <w:multiLevelType w:val="hybridMultilevel"/>
    <w:tmpl w:val="4F2E0382"/>
    <w:lvl w:ilvl="0" w:tplc="9EF83D8A">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D353617"/>
    <w:multiLevelType w:val="multilevel"/>
    <w:tmpl w:val="FFFFFFFF"/>
    <w:lvl w:ilvl="0">
      <w:start w:val="1"/>
      <w:numFmt w:val="upperRoman"/>
      <w:lvlText w:val="%1."/>
      <w:lvlJc w:val="left"/>
      <w:pPr>
        <w:tabs>
          <w:tab w:val="num" w:pos="1080"/>
        </w:tabs>
        <w:ind w:left="1080" w:hanging="720"/>
      </w:pPr>
      <w:rPr>
        <w:rFonts w:cs="Times New Roman"/>
      </w:rPr>
    </w:lvl>
    <w:lvl w:ilvl="1">
      <w:start w:val="9"/>
      <w:numFmt w:val="decimal"/>
      <w:lvlText w:val="%1.%2."/>
      <w:lvlJc w:val="left"/>
      <w:pPr>
        <w:ind w:left="126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98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00" w:hanging="1440"/>
      </w:pPr>
      <w:rPr>
        <w:rFonts w:cs="Times New Roman"/>
      </w:rPr>
    </w:lvl>
    <w:lvl w:ilvl="6">
      <w:start w:val="1"/>
      <w:numFmt w:val="decimal"/>
      <w:lvlText w:val="%1.%2.%3.%4.%5.%6.%7."/>
      <w:lvlJc w:val="left"/>
      <w:pPr>
        <w:ind w:left="3240" w:hanging="1800"/>
      </w:pPr>
      <w:rPr>
        <w:rFonts w:cs="Times New Roman"/>
      </w:rPr>
    </w:lvl>
    <w:lvl w:ilvl="7">
      <w:start w:val="1"/>
      <w:numFmt w:val="decimal"/>
      <w:lvlText w:val="%1.%2.%3.%4.%5.%6.%7.%8."/>
      <w:lvlJc w:val="left"/>
      <w:pPr>
        <w:ind w:left="3420" w:hanging="1800"/>
      </w:pPr>
      <w:rPr>
        <w:rFonts w:cs="Times New Roman"/>
      </w:rPr>
    </w:lvl>
    <w:lvl w:ilvl="8">
      <w:start w:val="1"/>
      <w:numFmt w:val="decimal"/>
      <w:lvlText w:val="%1.%2.%3.%4.%5.%6.%7.%8.%9."/>
      <w:lvlJc w:val="left"/>
      <w:pPr>
        <w:ind w:left="3960" w:hanging="21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7"/>
  </w:num>
  <w:num w:numId="6">
    <w:abstractNumId w:val="18"/>
  </w:num>
  <w:num w:numId="7">
    <w:abstractNumId w:val="15"/>
  </w:num>
  <w:num w:numId="8">
    <w:abstractNumId w:val="20"/>
  </w:num>
  <w:num w:numId="9">
    <w:abstractNumId w:val="22"/>
  </w:num>
  <w:num w:numId="10">
    <w:abstractNumId w:val="16"/>
  </w:num>
  <w:num w:numId="11">
    <w:abstractNumId w:val="24"/>
  </w:num>
  <w:num w:numId="12">
    <w:abstractNumId w:val="13"/>
  </w:num>
  <w:num w:numId="13">
    <w:abstractNumId w:val="1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4"/>
  </w:num>
  <w:num w:numId="18">
    <w:abstractNumId w:val="23"/>
  </w:num>
  <w:num w:numId="19">
    <w:abstractNumId w:val="26"/>
  </w:num>
  <w:num w:numId="20">
    <w:abstractNumId w:val="5"/>
  </w:num>
  <w:num w:numId="21">
    <w:abstractNumId w:val="19"/>
  </w:num>
  <w:num w:numId="22">
    <w:abstractNumId w:val="0"/>
  </w:num>
  <w:num w:numId="23">
    <w:abstractNumId w:val="1"/>
  </w:num>
  <w:num w:numId="24">
    <w:abstractNumId w:val="2"/>
  </w:num>
  <w:num w:numId="25">
    <w:abstractNumId w:val="12"/>
  </w:num>
  <w:num w:numId="26">
    <w:abstractNumId w:val="8"/>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39"/>
    <w:rsid w:val="00346839"/>
    <w:rsid w:val="00555C56"/>
    <w:rsid w:val="0070566D"/>
    <w:rsid w:val="008620A3"/>
    <w:rsid w:val="00905BF2"/>
    <w:rsid w:val="00C77C53"/>
    <w:rsid w:val="00E97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A2177D-D174-4B8A-ADEA-CB2BB5290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346839"/>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
    <w:name w:val="heading 2"/>
    <w:basedOn w:val="a1"/>
    <w:next w:val="a1"/>
    <w:link w:val="20"/>
    <w:qFormat/>
    <w:rsid w:val="00346839"/>
    <w:pPr>
      <w:keepNext/>
      <w:widowControl w:val="0"/>
      <w:numPr>
        <w:ilvl w:val="1"/>
        <w:numId w:val="1"/>
      </w:numPr>
      <w:autoSpaceDE w:val="0"/>
      <w:spacing w:after="0" w:line="240" w:lineRule="auto"/>
      <w:outlineLvl w:val="1"/>
    </w:pPr>
    <w:rPr>
      <w:rFonts w:ascii="Times New Roman" w:eastAsia="Times New Roman" w:hAnsi="Times New Roman" w:cs="Times New Roman"/>
      <w:b/>
      <w:bCs/>
      <w:sz w:val="20"/>
      <w:szCs w:val="20"/>
      <w:lang w:eastAsia="ar-SA"/>
    </w:rPr>
  </w:style>
  <w:style w:type="paragraph" w:styleId="30">
    <w:name w:val="heading 3"/>
    <w:aliases w:val="H3"/>
    <w:basedOn w:val="a1"/>
    <w:next w:val="a1"/>
    <w:link w:val="31"/>
    <w:unhideWhenUsed/>
    <w:qFormat/>
    <w:rsid w:val="00346839"/>
    <w:pPr>
      <w:keepNext/>
      <w:keepLines/>
      <w:spacing w:before="40" w:after="0" w:line="240" w:lineRule="auto"/>
      <w:outlineLvl w:val="2"/>
    </w:pPr>
    <w:rPr>
      <w:rFonts w:ascii="Cambria" w:eastAsia="Times New Roman" w:hAnsi="Cambria" w:cs="Times New Roman"/>
      <w:color w:val="243F60"/>
      <w:sz w:val="24"/>
      <w:szCs w:val="24"/>
      <w:lang w:eastAsia="en-US"/>
    </w:rPr>
  </w:style>
  <w:style w:type="paragraph" w:styleId="4">
    <w:name w:val="heading 4"/>
    <w:basedOn w:val="a1"/>
    <w:next w:val="a1"/>
    <w:link w:val="40"/>
    <w:qFormat/>
    <w:rsid w:val="00346839"/>
    <w:pPr>
      <w:keepNext/>
      <w:suppressAutoHyphens/>
      <w:spacing w:before="600" w:after="120" w:line="240" w:lineRule="auto"/>
      <w:jc w:val="center"/>
      <w:outlineLvl w:val="3"/>
    </w:pPr>
    <w:rPr>
      <w:rFonts w:ascii="Times New Roman" w:eastAsia="Times New Roman" w:hAnsi="Times New Roman" w:cs="Times New Roman"/>
      <w:b/>
      <w:sz w:val="28"/>
      <w:szCs w:val="20"/>
    </w:rPr>
  </w:style>
  <w:style w:type="paragraph" w:styleId="5">
    <w:name w:val="heading 5"/>
    <w:basedOn w:val="a1"/>
    <w:next w:val="a1"/>
    <w:link w:val="50"/>
    <w:qFormat/>
    <w:rsid w:val="00346839"/>
    <w:pPr>
      <w:keepNext/>
      <w:spacing w:after="0" w:line="240" w:lineRule="auto"/>
      <w:jc w:val="center"/>
      <w:outlineLvl w:val="4"/>
    </w:pPr>
    <w:rPr>
      <w:rFonts w:ascii="Times New Roman" w:eastAsia="Times New Roman" w:hAnsi="Times New Roman" w:cs="Times New Roman"/>
      <w:sz w:val="28"/>
      <w:szCs w:val="24"/>
    </w:rPr>
  </w:style>
  <w:style w:type="paragraph" w:styleId="6">
    <w:name w:val="heading 6"/>
    <w:basedOn w:val="a1"/>
    <w:next w:val="a1"/>
    <w:link w:val="60"/>
    <w:qFormat/>
    <w:rsid w:val="00346839"/>
    <w:pPr>
      <w:keepNext/>
      <w:spacing w:after="0" w:line="240" w:lineRule="auto"/>
      <w:outlineLvl w:val="5"/>
    </w:pPr>
    <w:rPr>
      <w:rFonts w:ascii="Times New Roman" w:eastAsia="Arial Unicode MS" w:hAnsi="Times New Roman" w:cs="Times New Roman"/>
      <w:sz w:val="24"/>
      <w:szCs w:val="20"/>
    </w:rPr>
  </w:style>
  <w:style w:type="paragraph" w:styleId="7">
    <w:name w:val="heading 7"/>
    <w:basedOn w:val="a1"/>
    <w:next w:val="a1"/>
    <w:link w:val="70"/>
    <w:qFormat/>
    <w:rsid w:val="00346839"/>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1"/>
    <w:next w:val="a1"/>
    <w:link w:val="80"/>
    <w:qFormat/>
    <w:rsid w:val="00346839"/>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1"/>
    <w:next w:val="a1"/>
    <w:link w:val="90"/>
    <w:qFormat/>
    <w:rsid w:val="00346839"/>
    <w:pPr>
      <w:keepNext/>
      <w:spacing w:after="0" w:line="240" w:lineRule="auto"/>
      <w:jc w:val="center"/>
      <w:outlineLvl w:val="8"/>
    </w:pPr>
    <w:rPr>
      <w:rFonts w:ascii="Times New Roman" w:eastAsia="Times New Roman" w:hAnsi="Times New Roman" w:cs="Times New Roman"/>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rsid w:val="00346839"/>
    <w:rPr>
      <w:rFonts w:ascii="Times New Roman" w:eastAsia="Times New Roman" w:hAnsi="Times New Roman" w:cs="Times New Roman"/>
      <w:b/>
      <w:kern w:val="28"/>
      <w:sz w:val="36"/>
      <w:szCs w:val="20"/>
    </w:rPr>
  </w:style>
  <w:style w:type="character" w:customStyle="1" w:styleId="20">
    <w:name w:val="Заголовок 2 Знак"/>
    <w:basedOn w:val="a2"/>
    <w:link w:val="2"/>
    <w:rsid w:val="00346839"/>
    <w:rPr>
      <w:rFonts w:ascii="Times New Roman" w:eastAsia="Times New Roman" w:hAnsi="Times New Roman" w:cs="Times New Roman"/>
      <w:b/>
      <w:bCs/>
      <w:sz w:val="20"/>
      <w:szCs w:val="20"/>
      <w:lang w:eastAsia="ar-SA"/>
    </w:rPr>
  </w:style>
  <w:style w:type="character" w:customStyle="1" w:styleId="31">
    <w:name w:val="Заголовок 3 Знак"/>
    <w:aliases w:val="H3 Знак1"/>
    <w:basedOn w:val="a2"/>
    <w:link w:val="30"/>
    <w:rsid w:val="00346839"/>
    <w:rPr>
      <w:rFonts w:ascii="Cambria" w:eastAsia="Times New Roman" w:hAnsi="Cambria" w:cs="Times New Roman"/>
      <w:color w:val="243F60"/>
      <w:sz w:val="24"/>
      <w:szCs w:val="24"/>
      <w:lang w:eastAsia="en-US"/>
    </w:rPr>
  </w:style>
  <w:style w:type="character" w:customStyle="1" w:styleId="40">
    <w:name w:val="Заголовок 4 Знак"/>
    <w:basedOn w:val="a2"/>
    <w:link w:val="4"/>
    <w:rsid w:val="00346839"/>
    <w:rPr>
      <w:rFonts w:ascii="Times New Roman" w:eastAsia="Times New Roman" w:hAnsi="Times New Roman" w:cs="Times New Roman"/>
      <w:b/>
      <w:sz w:val="28"/>
      <w:szCs w:val="20"/>
    </w:rPr>
  </w:style>
  <w:style w:type="character" w:customStyle="1" w:styleId="50">
    <w:name w:val="Заголовок 5 Знак"/>
    <w:basedOn w:val="a2"/>
    <w:link w:val="5"/>
    <w:rsid w:val="00346839"/>
    <w:rPr>
      <w:rFonts w:ascii="Times New Roman" w:eastAsia="Times New Roman" w:hAnsi="Times New Roman" w:cs="Times New Roman"/>
      <w:sz w:val="28"/>
      <w:szCs w:val="24"/>
    </w:rPr>
  </w:style>
  <w:style w:type="character" w:customStyle="1" w:styleId="60">
    <w:name w:val="Заголовок 6 Знак"/>
    <w:basedOn w:val="a2"/>
    <w:link w:val="6"/>
    <w:rsid w:val="00346839"/>
    <w:rPr>
      <w:rFonts w:ascii="Times New Roman" w:eastAsia="Arial Unicode MS" w:hAnsi="Times New Roman" w:cs="Times New Roman"/>
      <w:sz w:val="24"/>
      <w:szCs w:val="20"/>
    </w:rPr>
  </w:style>
  <w:style w:type="character" w:customStyle="1" w:styleId="70">
    <w:name w:val="Заголовок 7 Знак"/>
    <w:basedOn w:val="a2"/>
    <w:link w:val="7"/>
    <w:rsid w:val="00346839"/>
    <w:rPr>
      <w:rFonts w:ascii="Times New Roman" w:eastAsia="Times New Roman" w:hAnsi="Times New Roman" w:cs="Times New Roman"/>
      <w:sz w:val="24"/>
      <w:szCs w:val="20"/>
    </w:rPr>
  </w:style>
  <w:style w:type="character" w:customStyle="1" w:styleId="80">
    <w:name w:val="Заголовок 8 Знак"/>
    <w:basedOn w:val="a2"/>
    <w:link w:val="8"/>
    <w:rsid w:val="00346839"/>
    <w:rPr>
      <w:rFonts w:ascii="Times New Roman" w:eastAsia="Times New Roman" w:hAnsi="Times New Roman" w:cs="Times New Roman"/>
      <w:b/>
      <w:sz w:val="24"/>
      <w:szCs w:val="20"/>
    </w:rPr>
  </w:style>
  <w:style w:type="character" w:customStyle="1" w:styleId="90">
    <w:name w:val="Заголовок 9 Знак"/>
    <w:basedOn w:val="a2"/>
    <w:link w:val="9"/>
    <w:rsid w:val="00346839"/>
    <w:rPr>
      <w:rFonts w:ascii="Times New Roman" w:eastAsia="Times New Roman" w:hAnsi="Times New Roman" w:cs="Times New Roman"/>
      <w:b/>
      <w:szCs w:val="24"/>
    </w:rPr>
  </w:style>
  <w:style w:type="paragraph" w:styleId="a5">
    <w:name w:val="No Spacing"/>
    <w:aliases w:val="Текстовая часть,Текстовый"/>
    <w:link w:val="a6"/>
    <w:uiPriority w:val="99"/>
    <w:qFormat/>
    <w:rsid w:val="00346839"/>
    <w:pPr>
      <w:spacing w:after="0" w:line="240" w:lineRule="auto"/>
    </w:pPr>
    <w:rPr>
      <w:rFonts w:ascii="Times New Roman" w:eastAsia="Times New Roman" w:hAnsi="Times New Roman" w:cs="Times New Roman"/>
      <w:sz w:val="28"/>
      <w:szCs w:val="28"/>
      <w:lang w:eastAsia="ar-SA"/>
    </w:rPr>
  </w:style>
  <w:style w:type="paragraph" w:styleId="a7">
    <w:name w:val="List Paragraph"/>
    <w:basedOn w:val="a1"/>
    <w:qFormat/>
    <w:rsid w:val="00346839"/>
    <w:pPr>
      <w:spacing w:after="0" w:line="240" w:lineRule="auto"/>
      <w:ind w:left="720"/>
      <w:contextualSpacing/>
    </w:pPr>
    <w:rPr>
      <w:rFonts w:ascii="Times New Roman" w:eastAsia="Calibri" w:hAnsi="Times New Roman" w:cs="Times New Roman"/>
      <w:sz w:val="20"/>
      <w:szCs w:val="20"/>
    </w:rPr>
  </w:style>
  <w:style w:type="character" w:styleId="a8">
    <w:name w:val="Hyperlink"/>
    <w:basedOn w:val="a2"/>
    <w:rsid w:val="00346839"/>
    <w:rPr>
      <w:rFonts w:ascii="Times New Roman" w:hAnsi="Times New Roman" w:cs="Times New Roman" w:hint="default"/>
      <w:color w:val="0000FF"/>
      <w:u w:val="single"/>
    </w:rPr>
  </w:style>
  <w:style w:type="character" w:styleId="a9">
    <w:name w:val="FollowedHyperlink"/>
    <w:basedOn w:val="a2"/>
    <w:rsid w:val="00346839"/>
    <w:rPr>
      <w:color w:val="800080"/>
      <w:u w:val="single"/>
    </w:rPr>
  </w:style>
  <w:style w:type="character" w:customStyle="1" w:styleId="aa">
    <w:name w:val="Текст выноски Знак"/>
    <w:basedOn w:val="a2"/>
    <w:link w:val="ab"/>
    <w:locked/>
    <w:rsid w:val="00346839"/>
    <w:rPr>
      <w:rFonts w:ascii="Tahoma" w:hAnsi="Tahoma" w:cs="Tahoma"/>
      <w:sz w:val="16"/>
      <w:szCs w:val="16"/>
      <w:lang w:eastAsia="en-US"/>
    </w:rPr>
  </w:style>
  <w:style w:type="paragraph" w:styleId="ab">
    <w:name w:val="Balloon Text"/>
    <w:basedOn w:val="a1"/>
    <w:link w:val="aa"/>
    <w:rsid w:val="00346839"/>
    <w:pPr>
      <w:spacing w:after="0" w:line="240" w:lineRule="auto"/>
    </w:pPr>
    <w:rPr>
      <w:rFonts w:ascii="Tahoma" w:hAnsi="Tahoma" w:cs="Tahoma"/>
      <w:sz w:val="16"/>
      <w:szCs w:val="16"/>
      <w:lang w:eastAsia="en-US"/>
    </w:rPr>
  </w:style>
  <w:style w:type="character" w:customStyle="1" w:styleId="12">
    <w:name w:val="Текст выноски Знак1"/>
    <w:basedOn w:val="a2"/>
    <w:uiPriority w:val="99"/>
    <w:semiHidden/>
    <w:rsid w:val="00346839"/>
    <w:rPr>
      <w:rFonts w:ascii="Tahoma" w:hAnsi="Tahoma" w:cs="Tahoma"/>
      <w:sz w:val="16"/>
      <w:szCs w:val="16"/>
    </w:rPr>
  </w:style>
  <w:style w:type="paragraph" w:customStyle="1" w:styleId="ConsPlusNormal">
    <w:name w:val="ConsPlusNormal"/>
    <w:link w:val="ConsPlusNormal0"/>
    <w:qFormat/>
    <w:rsid w:val="00346839"/>
    <w:pPr>
      <w:widowControl w:val="0"/>
      <w:autoSpaceDE w:val="0"/>
      <w:autoSpaceDN w:val="0"/>
      <w:spacing w:after="0" w:line="240" w:lineRule="auto"/>
    </w:pPr>
    <w:rPr>
      <w:rFonts w:ascii="Calibri" w:eastAsia="Calibri" w:hAnsi="Calibri" w:cs="Times New Roman"/>
      <w:szCs w:val="20"/>
    </w:rPr>
  </w:style>
  <w:style w:type="paragraph" w:customStyle="1" w:styleId="ConsPlusNonformat">
    <w:name w:val="ConsPlusNonforma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
    <w:name w:val="ConsPlusTitle"/>
    <w:rsid w:val="00346839"/>
    <w:pPr>
      <w:widowControl w:val="0"/>
      <w:autoSpaceDE w:val="0"/>
      <w:autoSpaceDN w:val="0"/>
      <w:spacing w:after="0" w:line="240" w:lineRule="auto"/>
    </w:pPr>
    <w:rPr>
      <w:rFonts w:ascii="Calibri" w:eastAsia="Calibri" w:hAnsi="Calibri" w:cs="Calibri"/>
      <w:b/>
      <w:szCs w:val="20"/>
    </w:rPr>
  </w:style>
  <w:style w:type="paragraph" w:customStyle="1" w:styleId="ConsPlusCell">
    <w:name w:val="ConsPlusCell"/>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DocList">
    <w:name w:val="ConsPlusDocLis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Page">
    <w:name w:val="ConsPlusTitlePage"/>
    <w:rsid w:val="00346839"/>
    <w:pPr>
      <w:widowControl w:val="0"/>
      <w:autoSpaceDE w:val="0"/>
      <w:autoSpaceDN w:val="0"/>
      <w:spacing w:after="0" w:line="240" w:lineRule="auto"/>
    </w:pPr>
    <w:rPr>
      <w:rFonts w:ascii="Tahoma" w:eastAsia="Calibri" w:hAnsi="Tahoma" w:cs="Tahoma"/>
      <w:sz w:val="20"/>
      <w:szCs w:val="20"/>
    </w:rPr>
  </w:style>
  <w:style w:type="paragraph" w:customStyle="1" w:styleId="ConsPlusJurTerm">
    <w:name w:val="ConsPlusJurTerm"/>
    <w:rsid w:val="00346839"/>
    <w:pPr>
      <w:widowControl w:val="0"/>
      <w:autoSpaceDE w:val="0"/>
      <w:autoSpaceDN w:val="0"/>
      <w:spacing w:after="0" w:line="240" w:lineRule="auto"/>
    </w:pPr>
    <w:rPr>
      <w:rFonts w:ascii="Tahoma" w:eastAsia="Calibri" w:hAnsi="Tahoma" w:cs="Tahoma"/>
      <w:sz w:val="26"/>
      <w:szCs w:val="20"/>
    </w:rPr>
  </w:style>
  <w:style w:type="paragraph" w:customStyle="1" w:styleId="ConsPlusTextList">
    <w:name w:val="ConsPlusTextList"/>
    <w:rsid w:val="00346839"/>
    <w:pPr>
      <w:widowControl w:val="0"/>
      <w:autoSpaceDE w:val="0"/>
      <w:autoSpaceDN w:val="0"/>
      <w:spacing w:after="0" w:line="240" w:lineRule="auto"/>
    </w:pPr>
    <w:rPr>
      <w:rFonts w:ascii="Arial" w:eastAsia="Calibri" w:hAnsi="Arial" w:cs="Arial"/>
      <w:sz w:val="20"/>
      <w:szCs w:val="20"/>
    </w:rPr>
  </w:style>
  <w:style w:type="paragraph" w:customStyle="1" w:styleId="headertext">
    <w:name w:val="headertext"/>
    <w:basedOn w:val="a1"/>
    <w:rsid w:val="00346839"/>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2"/>
    <w:rsid w:val="00346839"/>
    <w:rPr>
      <w:rFonts w:ascii="Times New Roman" w:hAnsi="Times New Roman" w:cs="Times New Roman" w:hint="default"/>
    </w:rPr>
  </w:style>
  <w:style w:type="paragraph" w:styleId="ac">
    <w:name w:val="Normal (Web)"/>
    <w:aliases w:val="Обычный (Web),Обычный (веб) Знак Знак,Знак Знак Знак,Обычный (веб) Знак,Обычный (веб) Знак Знак Знак1,Знак Знак1 Знак,Обычный (веб) Знак Знак Знак Знак,Знак Знак Знак1 Знак Знак"/>
    <w:basedOn w:val="a1"/>
    <w:link w:val="13"/>
    <w:rsid w:val="00346839"/>
    <w:pPr>
      <w:suppressAutoHyphens/>
      <w:spacing w:before="280" w:after="119" w:line="240" w:lineRule="auto"/>
    </w:pPr>
    <w:rPr>
      <w:rFonts w:ascii="Times New Roman" w:eastAsia="Times New Roman" w:hAnsi="Times New Roman" w:cs="Times New Roman"/>
      <w:sz w:val="24"/>
      <w:szCs w:val="24"/>
      <w:lang w:eastAsia="ar-SA"/>
    </w:rPr>
  </w:style>
  <w:style w:type="paragraph" w:styleId="ad">
    <w:name w:val="Body Text"/>
    <w:basedOn w:val="a1"/>
    <w:link w:val="ae"/>
    <w:rsid w:val="00346839"/>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e">
    <w:name w:val="Основной текст Знак"/>
    <w:basedOn w:val="a2"/>
    <w:link w:val="ad"/>
    <w:rsid w:val="00346839"/>
    <w:rPr>
      <w:rFonts w:ascii="Times New Roman" w:eastAsia="Times New Roman" w:hAnsi="Times New Roman" w:cs="Times New Roman"/>
      <w:sz w:val="28"/>
      <w:szCs w:val="20"/>
      <w:lang w:eastAsia="ar-SA"/>
    </w:rPr>
  </w:style>
  <w:style w:type="character" w:customStyle="1" w:styleId="FontStyle17">
    <w:name w:val="Font Style17"/>
    <w:rsid w:val="00346839"/>
    <w:rPr>
      <w:rFonts w:ascii="Times New Roman" w:hAnsi="Times New Roman" w:cs="Times New Roman" w:hint="default"/>
      <w:sz w:val="26"/>
      <w:szCs w:val="26"/>
    </w:rPr>
  </w:style>
  <w:style w:type="paragraph" w:styleId="af">
    <w:name w:val="Body Text Indent"/>
    <w:basedOn w:val="a1"/>
    <w:link w:val="af0"/>
    <w:rsid w:val="00346839"/>
    <w:pPr>
      <w:spacing w:after="120" w:line="240" w:lineRule="auto"/>
      <w:ind w:left="283"/>
    </w:pPr>
    <w:rPr>
      <w:rFonts w:ascii="Times New Roman" w:eastAsia="Times New Roman" w:hAnsi="Times New Roman" w:cs="Times New Roman"/>
      <w:sz w:val="28"/>
      <w:szCs w:val="28"/>
      <w:lang w:eastAsia="ar-SA"/>
    </w:rPr>
  </w:style>
  <w:style w:type="character" w:customStyle="1" w:styleId="af0">
    <w:name w:val="Основной текст с отступом Знак"/>
    <w:basedOn w:val="a2"/>
    <w:link w:val="af"/>
    <w:rsid w:val="00346839"/>
    <w:rPr>
      <w:rFonts w:ascii="Times New Roman" w:eastAsia="Times New Roman" w:hAnsi="Times New Roman" w:cs="Times New Roman"/>
      <w:sz w:val="28"/>
      <w:szCs w:val="28"/>
      <w:lang w:eastAsia="ar-SA"/>
    </w:rPr>
  </w:style>
  <w:style w:type="paragraph" w:customStyle="1" w:styleId="af1">
    <w:name w:val="Нормальный (таблица)"/>
    <w:basedOn w:val="a1"/>
    <w:next w:val="a1"/>
    <w:rsid w:val="00346839"/>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2">
    <w:name w:val="Таблицы (моноширинный)"/>
    <w:basedOn w:val="a1"/>
    <w:next w:val="a1"/>
    <w:rsid w:val="00346839"/>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3">
    <w:name w:val="Цветовое выделение"/>
    <w:rsid w:val="00346839"/>
    <w:rPr>
      <w:b/>
      <w:bCs w:val="0"/>
      <w:color w:val="26282F"/>
    </w:rPr>
  </w:style>
  <w:style w:type="table" w:styleId="af4">
    <w:name w:val="Table Grid"/>
    <w:basedOn w:val="a3"/>
    <w:rsid w:val="00346839"/>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aliases w:val=" Знак,Знак2,Знак21,Знак1"/>
    <w:basedOn w:val="a1"/>
    <w:link w:val="af6"/>
    <w:unhideWhenUsed/>
    <w:rsid w:val="00346839"/>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aliases w:val=" Знак Знак,Знак2 Знак,Знак21 Знак,Знак1 Знак"/>
    <w:basedOn w:val="a2"/>
    <w:link w:val="af5"/>
    <w:rsid w:val="00346839"/>
    <w:rPr>
      <w:rFonts w:ascii="Times New Roman" w:eastAsia="Calibri" w:hAnsi="Times New Roman" w:cs="Times New Roman"/>
      <w:sz w:val="20"/>
      <w:szCs w:val="20"/>
      <w:lang w:eastAsia="en-US"/>
    </w:rPr>
  </w:style>
  <w:style w:type="character" w:styleId="af7">
    <w:name w:val="footnote reference"/>
    <w:basedOn w:val="a2"/>
    <w:unhideWhenUsed/>
    <w:rsid w:val="00346839"/>
    <w:rPr>
      <w:vertAlign w:val="superscript"/>
    </w:rPr>
  </w:style>
  <w:style w:type="paragraph" w:customStyle="1" w:styleId="af8">
    <w:name w:val="Îáû÷íûé"/>
    <w:rsid w:val="00346839"/>
    <w:pPr>
      <w:spacing w:after="0" w:line="240" w:lineRule="auto"/>
    </w:pPr>
    <w:rPr>
      <w:rFonts w:ascii="Times New Roman" w:eastAsia="Times New Roman" w:hAnsi="Times New Roman" w:cs="Times New Roman"/>
      <w:sz w:val="20"/>
      <w:szCs w:val="20"/>
    </w:rPr>
  </w:style>
  <w:style w:type="paragraph" w:customStyle="1" w:styleId="1">
    <w:name w:val="Стиль1"/>
    <w:basedOn w:val="a1"/>
    <w:rsid w:val="00346839"/>
    <w:pPr>
      <w:keepNext/>
      <w:keepLines/>
      <w:widowControl w:val="0"/>
      <w:numPr>
        <w:numId w:val="8"/>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3">
    <w:name w:val="Стиль3 Знак Знак"/>
    <w:basedOn w:val="21"/>
    <w:link w:val="310"/>
    <w:rsid w:val="00346839"/>
    <w:pPr>
      <w:widowControl w:val="0"/>
      <w:numPr>
        <w:ilvl w:val="2"/>
        <w:numId w:val="8"/>
      </w:numPr>
      <w:tabs>
        <w:tab w:val="clear" w:pos="227"/>
        <w:tab w:val="num" w:pos="360"/>
      </w:tabs>
      <w:adjustRightInd w:val="0"/>
      <w:spacing w:after="0" w:line="240" w:lineRule="auto"/>
      <w:ind w:left="283"/>
      <w:jc w:val="both"/>
      <w:textAlignment w:val="baseline"/>
    </w:pPr>
    <w:rPr>
      <w:rFonts w:eastAsia="Times New Roman"/>
      <w:sz w:val="24"/>
      <w:szCs w:val="24"/>
      <w:lang w:eastAsia="ru-RU"/>
    </w:rPr>
  </w:style>
  <w:style w:type="character" w:customStyle="1" w:styleId="310">
    <w:name w:val="Стиль3 Знак Знак Знак1"/>
    <w:basedOn w:val="a2"/>
    <w:link w:val="3"/>
    <w:rsid w:val="00346839"/>
    <w:rPr>
      <w:rFonts w:ascii="Times New Roman" w:eastAsia="Times New Roman" w:hAnsi="Times New Roman" w:cs="Times New Roman"/>
      <w:sz w:val="24"/>
      <w:szCs w:val="24"/>
    </w:rPr>
  </w:style>
  <w:style w:type="paragraph" w:styleId="21">
    <w:name w:val="Body Text Indent 2"/>
    <w:basedOn w:val="a1"/>
    <w:link w:val="22"/>
    <w:unhideWhenUsed/>
    <w:rsid w:val="00346839"/>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2"/>
    <w:link w:val="21"/>
    <w:rsid w:val="00346839"/>
    <w:rPr>
      <w:rFonts w:ascii="Times New Roman" w:eastAsia="Calibri" w:hAnsi="Times New Roman" w:cs="Times New Roman"/>
      <w:sz w:val="28"/>
      <w:lang w:eastAsia="en-US"/>
    </w:rPr>
  </w:style>
  <w:style w:type="character" w:customStyle="1" w:styleId="f">
    <w:name w:val="f"/>
    <w:rsid w:val="00346839"/>
  </w:style>
  <w:style w:type="paragraph" w:customStyle="1" w:styleId="14">
    <w:name w:val="Абзац списка1"/>
    <w:basedOn w:val="a1"/>
    <w:rsid w:val="00346839"/>
    <w:pPr>
      <w:spacing w:after="0" w:line="240" w:lineRule="auto"/>
      <w:ind w:left="720"/>
    </w:pPr>
    <w:rPr>
      <w:rFonts w:ascii="Times New Roman" w:eastAsia="Times New Roman" w:hAnsi="Times New Roman" w:cs="Times New Roman"/>
      <w:sz w:val="28"/>
      <w:lang w:eastAsia="en-US"/>
    </w:rPr>
  </w:style>
  <w:style w:type="paragraph" w:styleId="af9">
    <w:name w:val="header"/>
    <w:basedOn w:val="a1"/>
    <w:link w:val="afa"/>
    <w:uiPriority w:val="99"/>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a">
    <w:name w:val="Верхний колонтитул Знак"/>
    <w:basedOn w:val="a2"/>
    <w:link w:val="af9"/>
    <w:uiPriority w:val="99"/>
    <w:rsid w:val="00346839"/>
    <w:rPr>
      <w:rFonts w:ascii="Times New Roman" w:eastAsia="Calibri" w:hAnsi="Times New Roman" w:cs="Times New Roman"/>
      <w:sz w:val="28"/>
      <w:lang w:eastAsia="en-US"/>
    </w:rPr>
  </w:style>
  <w:style w:type="paragraph" w:styleId="afb">
    <w:name w:val="footer"/>
    <w:basedOn w:val="a1"/>
    <w:link w:val="afc"/>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c">
    <w:name w:val="Нижний колонтитул Знак"/>
    <w:basedOn w:val="a2"/>
    <w:link w:val="afb"/>
    <w:rsid w:val="00346839"/>
    <w:rPr>
      <w:rFonts w:ascii="Times New Roman" w:eastAsia="Calibri" w:hAnsi="Times New Roman" w:cs="Times New Roman"/>
      <w:sz w:val="28"/>
      <w:lang w:eastAsia="en-US"/>
    </w:rPr>
  </w:style>
  <w:style w:type="character" w:customStyle="1" w:styleId="ConsPlusNormal0">
    <w:name w:val="ConsPlusNormal Знак"/>
    <w:link w:val="ConsPlusNormal"/>
    <w:locked/>
    <w:rsid w:val="00346839"/>
    <w:rPr>
      <w:rFonts w:ascii="Calibri" w:eastAsia="Calibri" w:hAnsi="Calibri" w:cs="Times New Roman"/>
      <w:szCs w:val="20"/>
    </w:rPr>
  </w:style>
  <w:style w:type="character" w:customStyle="1" w:styleId="a6">
    <w:name w:val="Без интервала Знак"/>
    <w:aliases w:val="Текстовая часть Знак,Текстовый Знак"/>
    <w:link w:val="a5"/>
    <w:uiPriority w:val="99"/>
    <w:locked/>
    <w:rsid w:val="00346839"/>
    <w:rPr>
      <w:rFonts w:ascii="Times New Roman" w:eastAsia="Times New Roman" w:hAnsi="Times New Roman" w:cs="Times New Roman"/>
      <w:sz w:val="28"/>
      <w:szCs w:val="28"/>
      <w:lang w:eastAsia="ar-SA"/>
    </w:rPr>
  </w:style>
  <w:style w:type="character" w:customStyle="1" w:styleId="23">
    <w:name w:val="Основной текст (2)_"/>
    <w:link w:val="24"/>
    <w:rsid w:val="00346839"/>
    <w:rPr>
      <w:b/>
      <w:bCs/>
      <w:shd w:val="clear" w:color="auto" w:fill="FFFFFF"/>
    </w:rPr>
  </w:style>
  <w:style w:type="paragraph" w:customStyle="1" w:styleId="24">
    <w:name w:val="Основной текст (2)"/>
    <w:basedOn w:val="a1"/>
    <w:link w:val="23"/>
    <w:rsid w:val="00346839"/>
    <w:pPr>
      <w:widowControl w:val="0"/>
      <w:shd w:val="clear" w:color="auto" w:fill="FFFFFF"/>
      <w:spacing w:after="0" w:line="274" w:lineRule="exact"/>
      <w:jc w:val="center"/>
    </w:pPr>
    <w:rPr>
      <w:b/>
      <w:bCs/>
      <w:shd w:val="clear" w:color="auto" w:fill="FFFFFF"/>
    </w:rPr>
  </w:style>
  <w:style w:type="paragraph" w:customStyle="1" w:styleId="25">
    <w:name w:val="Знак Знак2 Знак"/>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Базовый"/>
    <w:rsid w:val="00346839"/>
    <w:pPr>
      <w:tabs>
        <w:tab w:val="left" w:pos="709"/>
      </w:tabs>
      <w:suppressAutoHyphens/>
      <w:spacing w:line="276" w:lineRule="atLeast"/>
    </w:pPr>
    <w:rPr>
      <w:rFonts w:ascii="Calibri" w:eastAsia="Lucida Sans Unicode" w:hAnsi="Calibri" w:cs="Times New Roman"/>
    </w:rPr>
  </w:style>
  <w:style w:type="numbering" w:customStyle="1" w:styleId="15">
    <w:name w:val="Нет списка1"/>
    <w:next w:val="a4"/>
    <w:uiPriority w:val="99"/>
    <w:semiHidden/>
    <w:unhideWhenUsed/>
    <w:rsid w:val="00346839"/>
  </w:style>
  <w:style w:type="paragraph" w:customStyle="1" w:styleId="msonormal0">
    <w:name w:val="mso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title0">
    <w:name w:val="consplustitle"/>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00">
    <w:name w:val="a0"/>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fe">
    <w:name w:val="a"/>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nformat0">
    <w:name w:val="consplusnonformat"/>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rmal1">
    <w:name w:val="consplus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16">
    <w:name w:val="Знак1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customStyle="1" w:styleId="311">
    <w:name w:val="Заголовок 3 Знак1"/>
    <w:aliases w:val="H3 Знак"/>
    <w:rsid w:val="00346839"/>
    <w:rPr>
      <w:rFonts w:ascii="Arial" w:hAnsi="Arial" w:cs="Arial"/>
      <w:b/>
      <w:bCs/>
      <w:sz w:val="26"/>
      <w:szCs w:val="26"/>
      <w:lang w:val="ru-RU" w:eastAsia="ru-RU" w:bidi="ar-SA"/>
    </w:rPr>
  </w:style>
  <w:style w:type="character" w:customStyle="1" w:styleId="210">
    <w:name w:val="Основной текст с отступом 2 Знак1"/>
    <w:aliases w:val="Основной текст с отступом 2 Знак Знак"/>
    <w:rsid w:val="00346839"/>
    <w:rPr>
      <w:bCs/>
      <w:sz w:val="28"/>
      <w:szCs w:val="24"/>
      <w:lang w:val="ru-RU" w:eastAsia="ru-RU" w:bidi="ar-SA"/>
    </w:rPr>
  </w:style>
  <w:style w:type="paragraph" w:customStyle="1" w:styleId="17">
    <w:name w:val="Обычный1"/>
    <w:link w:val="Normal"/>
    <w:rsid w:val="00346839"/>
    <w:pPr>
      <w:spacing w:after="0" w:line="240" w:lineRule="auto"/>
    </w:pPr>
    <w:rPr>
      <w:rFonts w:ascii="Times New Roman" w:eastAsia="Times New Roman" w:hAnsi="Times New Roman" w:cs="Times New Roman"/>
      <w:sz w:val="20"/>
      <w:szCs w:val="20"/>
    </w:rPr>
  </w:style>
  <w:style w:type="paragraph" w:styleId="32">
    <w:name w:val="Body Text 3"/>
    <w:basedOn w:val="a1"/>
    <w:link w:val="33"/>
    <w:rsid w:val="00346839"/>
    <w:pPr>
      <w:spacing w:after="0" w:line="240" w:lineRule="auto"/>
      <w:jc w:val="both"/>
    </w:pPr>
    <w:rPr>
      <w:rFonts w:ascii="Times New Roman" w:eastAsia="Times New Roman" w:hAnsi="Times New Roman" w:cs="Times New Roman"/>
      <w:sz w:val="24"/>
      <w:szCs w:val="24"/>
    </w:rPr>
  </w:style>
  <w:style w:type="character" w:customStyle="1" w:styleId="33">
    <w:name w:val="Основной текст 3 Знак"/>
    <w:basedOn w:val="a2"/>
    <w:link w:val="32"/>
    <w:rsid w:val="00346839"/>
    <w:rPr>
      <w:rFonts w:ascii="Times New Roman" w:eastAsia="Times New Roman" w:hAnsi="Times New Roman" w:cs="Times New Roman"/>
      <w:sz w:val="24"/>
      <w:szCs w:val="24"/>
    </w:rPr>
  </w:style>
  <w:style w:type="paragraph" w:customStyle="1" w:styleId="110">
    <w:name w:val="заголовок 11"/>
    <w:basedOn w:val="a1"/>
    <w:next w:val="a1"/>
    <w:rsid w:val="00346839"/>
    <w:pPr>
      <w:keepNext/>
      <w:snapToGrid w:val="0"/>
      <w:spacing w:after="0" w:line="240" w:lineRule="auto"/>
      <w:jc w:val="center"/>
    </w:pPr>
    <w:rPr>
      <w:rFonts w:ascii="Times New Roman" w:eastAsia="Times New Roman" w:hAnsi="Times New Roman" w:cs="Times New Roman"/>
      <w:sz w:val="24"/>
      <w:szCs w:val="20"/>
    </w:rPr>
  </w:style>
  <w:style w:type="paragraph" w:styleId="26">
    <w:name w:val="Body Text 2"/>
    <w:basedOn w:val="a1"/>
    <w:link w:val="27"/>
    <w:rsid w:val="00346839"/>
    <w:pPr>
      <w:spacing w:after="0" w:line="240" w:lineRule="auto"/>
    </w:pPr>
    <w:rPr>
      <w:rFonts w:ascii="Times New Roman" w:eastAsia="Times New Roman" w:hAnsi="Times New Roman" w:cs="Times New Roman"/>
      <w:b/>
      <w:sz w:val="24"/>
      <w:szCs w:val="20"/>
    </w:rPr>
  </w:style>
  <w:style w:type="character" w:customStyle="1" w:styleId="27">
    <w:name w:val="Основной текст 2 Знак"/>
    <w:basedOn w:val="a2"/>
    <w:link w:val="26"/>
    <w:rsid w:val="00346839"/>
    <w:rPr>
      <w:rFonts w:ascii="Times New Roman" w:eastAsia="Times New Roman" w:hAnsi="Times New Roman" w:cs="Times New Roman"/>
      <w:b/>
      <w:sz w:val="24"/>
      <w:szCs w:val="20"/>
    </w:rPr>
  </w:style>
  <w:style w:type="paragraph" w:styleId="34">
    <w:name w:val="Body Text Indent 3"/>
    <w:basedOn w:val="a1"/>
    <w:link w:val="312"/>
    <w:rsid w:val="00346839"/>
    <w:pPr>
      <w:spacing w:after="0" w:line="240" w:lineRule="auto"/>
      <w:ind w:firstLine="708"/>
      <w:jc w:val="both"/>
    </w:pPr>
    <w:rPr>
      <w:rFonts w:ascii="Times New Roman" w:eastAsia="Times New Roman" w:hAnsi="Times New Roman" w:cs="Times New Roman"/>
      <w:sz w:val="24"/>
      <w:szCs w:val="24"/>
    </w:rPr>
  </w:style>
  <w:style w:type="character" w:customStyle="1" w:styleId="35">
    <w:name w:val="Основной текст с отступом 3 Знак"/>
    <w:basedOn w:val="a2"/>
    <w:rsid w:val="00346839"/>
    <w:rPr>
      <w:sz w:val="16"/>
      <w:szCs w:val="16"/>
    </w:rPr>
  </w:style>
  <w:style w:type="character" w:customStyle="1" w:styleId="312">
    <w:name w:val="Основной текст с отступом 3 Знак1"/>
    <w:link w:val="34"/>
    <w:rsid w:val="00346839"/>
    <w:rPr>
      <w:rFonts w:ascii="Times New Roman" w:eastAsia="Times New Roman" w:hAnsi="Times New Roman" w:cs="Times New Roman"/>
      <w:sz w:val="24"/>
      <w:szCs w:val="24"/>
    </w:rPr>
  </w:style>
  <w:style w:type="paragraph" w:styleId="aff">
    <w:name w:val="Document Map"/>
    <w:basedOn w:val="a1"/>
    <w:link w:val="aff0"/>
    <w:rsid w:val="00346839"/>
    <w:pPr>
      <w:shd w:val="clear" w:color="auto" w:fill="000080"/>
      <w:spacing w:after="0" w:line="240" w:lineRule="auto"/>
    </w:pPr>
    <w:rPr>
      <w:rFonts w:ascii="Tahoma" w:eastAsia="Times New Roman" w:hAnsi="Tahoma" w:cs="Tahoma"/>
      <w:sz w:val="24"/>
      <w:szCs w:val="24"/>
    </w:rPr>
  </w:style>
  <w:style w:type="character" w:customStyle="1" w:styleId="aff0">
    <w:name w:val="Схема документа Знак"/>
    <w:basedOn w:val="a2"/>
    <w:link w:val="aff"/>
    <w:rsid w:val="00346839"/>
    <w:rPr>
      <w:rFonts w:ascii="Tahoma" w:eastAsia="Times New Roman" w:hAnsi="Tahoma" w:cs="Tahoma"/>
      <w:sz w:val="24"/>
      <w:szCs w:val="24"/>
      <w:shd w:val="clear" w:color="auto" w:fill="000080"/>
    </w:rPr>
  </w:style>
  <w:style w:type="character" w:styleId="aff1">
    <w:name w:val="page number"/>
    <w:basedOn w:val="a2"/>
    <w:rsid w:val="00346839"/>
  </w:style>
  <w:style w:type="character" w:customStyle="1" w:styleId="aff2">
    <w:name w:val="Гипертекстовая ссылка"/>
    <w:rsid w:val="00346839"/>
    <w:rPr>
      <w:color w:val="008000"/>
      <w:u w:val="single"/>
    </w:rPr>
  </w:style>
  <w:style w:type="paragraph" w:customStyle="1" w:styleId="aff3">
    <w:name w:val="Заголовок статьи"/>
    <w:basedOn w:val="a1"/>
    <w:next w:val="a1"/>
    <w:rsid w:val="00346839"/>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character" w:customStyle="1" w:styleId="aff4">
    <w:name w:val="Символ сноски"/>
    <w:rsid w:val="00346839"/>
    <w:rPr>
      <w:vertAlign w:val="superscript"/>
    </w:rPr>
  </w:style>
  <w:style w:type="paragraph" w:customStyle="1" w:styleId="aff5">
    <w:name w:val="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28">
    <w:name w:val="Знак2"/>
    <w:basedOn w:val="a1"/>
    <w:rsid w:val="00346839"/>
    <w:pPr>
      <w:spacing w:after="160" w:line="240" w:lineRule="exact"/>
    </w:pPr>
    <w:rPr>
      <w:rFonts w:ascii="Verdana" w:eastAsia="Times New Roman" w:hAnsi="Verdana" w:cs="Verdana"/>
      <w:sz w:val="20"/>
      <w:szCs w:val="20"/>
      <w:lang w:val="en-US" w:eastAsia="en-US"/>
    </w:rPr>
  </w:style>
  <w:style w:type="paragraph" w:customStyle="1" w:styleId="18">
    <w:name w:val="Знак1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19">
    <w:name w:val="Основной текст с отступом1"/>
    <w:basedOn w:val="a1"/>
    <w:rsid w:val="00346839"/>
    <w:pPr>
      <w:spacing w:after="0" w:line="240" w:lineRule="auto"/>
      <w:jc w:val="both"/>
    </w:pPr>
    <w:rPr>
      <w:rFonts w:ascii="Times New Roman" w:eastAsia="Times New Roman" w:hAnsi="Times New Roman" w:cs="Times New Roman"/>
      <w:sz w:val="28"/>
      <w:szCs w:val="28"/>
    </w:rPr>
  </w:style>
  <w:style w:type="paragraph" w:customStyle="1" w:styleId="29">
    <w:name w:val="Стиль2"/>
    <w:basedOn w:val="2a"/>
    <w:rsid w:val="00346839"/>
    <w:pPr>
      <w:keepNext/>
      <w:keepLines/>
      <w:widowControl w:val="0"/>
      <w:suppressLineNumbers/>
      <w:tabs>
        <w:tab w:val="clear" w:pos="3190"/>
        <w:tab w:val="num" w:pos="576"/>
      </w:tabs>
      <w:suppressAutoHyphens/>
      <w:spacing w:after="60"/>
      <w:ind w:left="576" w:hanging="576"/>
    </w:pPr>
    <w:rPr>
      <w:b/>
      <w:szCs w:val="20"/>
    </w:rPr>
  </w:style>
  <w:style w:type="paragraph" w:styleId="2a">
    <w:name w:val="List Number 2"/>
    <w:basedOn w:val="a1"/>
    <w:rsid w:val="00346839"/>
    <w:pPr>
      <w:tabs>
        <w:tab w:val="num" w:pos="3190"/>
      </w:tabs>
      <w:spacing w:after="0" w:line="240" w:lineRule="auto"/>
      <w:ind w:left="3190" w:hanging="360"/>
      <w:jc w:val="both"/>
    </w:pPr>
    <w:rPr>
      <w:rFonts w:ascii="Times New Roman" w:eastAsia="Times New Roman" w:hAnsi="Times New Roman" w:cs="Times New Roman"/>
      <w:sz w:val="24"/>
      <w:szCs w:val="24"/>
    </w:rPr>
  </w:style>
  <w:style w:type="paragraph" w:customStyle="1" w:styleId="36">
    <w:name w:val="Стиль3 Знак"/>
    <w:basedOn w:val="21"/>
    <w:rsid w:val="00346839"/>
    <w:pPr>
      <w:widowControl w:val="0"/>
      <w:tabs>
        <w:tab w:val="num" w:pos="360"/>
      </w:tabs>
      <w:adjustRightInd w:val="0"/>
      <w:spacing w:after="0" w:line="240" w:lineRule="auto"/>
      <w:jc w:val="both"/>
      <w:textAlignment w:val="baseline"/>
    </w:pPr>
    <w:rPr>
      <w:rFonts w:eastAsia="Times New Roman"/>
      <w:sz w:val="24"/>
      <w:szCs w:val="20"/>
      <w:lang w:eastAsia="ru-RU"/>
    </w:rPr>
  </w:style>
  <w:style w:type="paragraph" w:customStyle="1" w:styleId="ConsNormal">
    <w:name w:val="ConsNormal"/>
    <w:link w:val="ConsNormal0"/>
    <w:rsid w:val="0034683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rPr>
  </w:style>
  <w:style w:type="paragraph" w:styleId="2b">
    <w:name w:val="toc 2"/>
    <w:basedOn w:val="a1"/>
    <w:next w:val="a1"/>
    <w:autoRedefine/>
    <w:rsid w:val="00346839"/>
    <w:pPr>
      <w:tabs>
        <w:tab w:val="left" w:pos="720"/>
        <w:tab w:val="right" w:leader="dot" w:pos="9720"/>
      </w:tabs>
      <w:spacing w:after="0" w:line="240" w:lineRule="auto"/>
      <w:ind w:left="240"/>
    </w:pPr>
    <w:rPr>
      <w:rFonts w:ascii="Times New Roman" w:eastAsia="Times New Roman" w:hAnsi="Times New Roman" w:cs="Times New Roman"/>
      <w:smallCaps/>
      <w:noProof/>
      <w:sz w:val="20"/>
      <w:szCs w:val="20"/>
    </w:rPr>
  </w:style>
  <w:style w:type="paragraph" w:styleId="2c">
    <w:name w:val="List Bullet 2"/>
    <w:basedOn w:val="a1"/>
    <w:autoRedefine/>
    <w:rsid w:val="00346839"/>
    <w:pPr>
      <w:tabs>
        <w:tab w:val="num" w:pos="643"/>
      </w:tabs>
      <w:spacing w:after="60" w:line="240" w:lineRule="auto"/>
      <w:ind w:left="643" w:hanging="360"/>
      <w:jc w:val="both"/>
    </w:pPr>
    <w:rPr>
      <w:rFonts w:ascii="Times New Roman" w:eastAsia="Times New Roman" w:hAnsi="Times New Roman" w:cs="Times New Roman"/>
      <w:sz w:val="24"/>
      <w:szCs w:val="20"/>
    </w:rPr>
  </w:style>
  <w:style w:type="paragraph" w:styleId="1a">
    <w:name w:val="toc 1"/>
    <w:basedOn w:val="a1"/>
    <w:next w:val="a1"/>
    <w:autoRedefine/>
    <w:rsid w:val="00346839"/>
    <w:pPr>
      <w:keepNext/>
      <w:keepLines/>
      <w:widowControl w:val="0"/>
      <w:suppressLineNumbers/>
      <w:tabs>
        <w:tab w:val="right" w:leader="dot" w:pos="9720"/>
      </w:tabs>
      <w:suppressAutoHyphens/>
      <w:spacing w:before="120" w:after="120" w:line="240" w:lineRule="auto"/>
      <w:jc w:val="both"/>
    </w:pPr>
    <w:rPr>
      <w:rFonts w:ascii="Times New Roman" w:eastAsia="Times New Roman" w:hAnsi="Times New Roman" w:cs="Times New Roman"/>
      <w:bCs/>
      <w:caps/>
      <w:sz w:val="24"/>
      <w:szCs w:val="24"/>
    </w:rPr>
  </w:style>
  <w:style w:type="paragraph" w:styleId="37">
    <w:name w:val="toc 3"/>
    <w:basedOn w:val="a1"/>
    <w:next w:val="a1"/>
    <w:autoRedefine/>
    <w:rsid w:val="00346839"/>
    <w:pPr>
      <w:tabs>
        <w:tab w:val="left" w:pos="1200"/>
        <w:tab w:val="right" w:leader="dot" w:pos="9720"/>
      </w:tabs>
      <w:spacing w:after="0" w:line="240" w:lineRule="auto"/>
      <w:ind w:left="480"/>
    </w:pPr>
    <w:rPr>
      <w:rFonts w:ascii="Times New Roman" w:eastAsia="Times New Roman" w:hAnsi="Times New Roman" w:cs="Times New Roman"/>
      <w:i/>
      <w:iCs/>
      <w:sz w:val="20"/>
      <w:szCs w:val="20"/>
    </w:rPr>
  </w:style>
  <w:style w:type="paragraph" w:styleId="42">
    <w:name w:val="toc 4"/>
    <w:basedOn w:val="a1"/>
    <w:next w:val="a1"/>
    <w:autoRedefine/>
    <w:rsid w:val="00346839"/>
    <w:pPr>
      <w:spacing w:after="0" w:line="240" w:lineRule="auto"/>
      <w:ind w:left="720"/>
      <w:jc w:val="both"/>
    </w:pPr>
    <w:rPr>
      <w:rFonts w:ascii="Times New Roman" w:eastAsia="Times New Roman" w:hAnsi="Times New Roman" w:cs="Times New Roman"/>
      <w:sz w:val="18"/>
      <w:szCs w:val="18"/>
    </w:rPr>
  </w:style>
  <w:style w:type="paragraph" w:styleId="51">
    <w:name w:val="toc 5"/>
    <w:basedOn w:val="a1"/>
    <w:next w:val="a1"/>
    <w:autoRedefine/>
    <w:rsid w:val="00346839"/>
    <w:pPr>
      <w:spacing w:after="0" w:line="240" w:lineRule="auto"/>
      <w:ind w:left="960"/>
      <w:jc w:val="both"/>
    </w:pPr>
    <w:rPr>
      <w:rFonts w:ascii="Times New Roman" w:eastAsia="Times New Roman" w:hAnsi="Times New Roman" w:cs="Times New Roman"/>
      <w:sz w:val="18"/>
      <w:szCs w:val="18"/>
    </w:rPr>
  </w:style>
  <w:style w:type="paragraph" w:styleId="61">
    <w:name w:val="toc 6"/>
    <w:basedOn w:val="a1"/>
    <w:next w:val="a1"/>
    <w:autoRedefine/>
    <w:rsid w:val="00346839"/>
    <w:pPr>
      <w:spacing w:after="0" w:line="240" w:lineRule="auto"/>
      <w:ind w:left="1200"/>
      <w:jc w:val="both"/>
    </w:pPr>
    <w:rPr>
      <w:rFonts w:ascii="Times New Roman" w:eastAsia="Times New Roman" w:hAnsi="Times New Roman" w:cs="Times New Roman"/>
      <w:sz w:val="18"/>
      <w:szCs w:val="18"/>
    </w:rPr>
  </w:style>
  <w:style w:type="paragraph" w:styleId="71">
    <w:name w:val="toc 7"/>
    <w:basedOn w:val="a1"/>
    <w:next w:val="a1"/>
    <w:autoRedefine/>
    <w:rsid w:val="00346839"/>
    <w:pPr>
      <w:spacing w:after="0" w:line="240" w:lineRule="auto"/>
      <w:ind w:left="1440"/>
      <w:jc w:val="both"/>
    </w:pPr>
    <w:rPr>
      <w:rFonts w:ascii="Times New Roman" w:eastAsia="Times New Roman" w:hAnsi="Times New Roman" w:cs="Times New Roman"/>
      <w:sz w:val="18"/>
      <w:szCs w:val="18"/>
    </w:rPr>
  </w:style>
  <w:style w:type="paragraph" w:styleId="81">
    <w:name w:val="toc 8"/>
    <w:basedOn w:val="a1"/>
    <w:next w:val="a1"/>
    <w:autoRedefine/>
    <w:rsid w:val="00346839"/>
    <w:pPr>
      <w:spacing w:after="0" w:line="240" w:lineRule="auto"/>
      <w:ind w:left="1680"/>
      <w:jc w:val="both"/>
    </w:pPr>
    <w:rPr>
      <w:rFonts w:ascii="Times New Roman" w:eastAsia="Times New Roman" w:hAnsi="Times New Roman" w:cs="Times New Roman"/>
      <w:sz w:val="18"/>
      <w:szCs w:val="18"/>
    </w:rPr>
  </w:style>
  <w:style w:type="paragraph" w:styleId="91">
    <w:name w:val="toc 9"/>
    <w:basedOn w:val="a1"/>
    <w:next w:val="a1"/>
    <w:autoRedefine/>
    <w:rsid w:val="00346839"/>
    <w:pPr>
      <w:spacing w:after="0" w:line="240" w:lineRule="auto"/>
      <w:ind w:left="1920"/>
      <w:jc w:val="both"/>
    </w:pPr>
    <w:rPr>
      <w:rFonts w:ascii="Times New Roman" w:eastAsia="Times New Roman" w:hAnsi="Times New Roman" w:cs="Times New Roman"/>
      <w:sz w:val="18"/>
      <w:szCs w:val="18"/>
    </w:rPr>
  </w:style>
  <w:style w:type="paragraph" w:styleId="aff6">
    <w:name w:val="Plain Text"/>
    <w:basedOn w:val="a1"/>
    <w:link w:val="aff7"/>
    <w:rsid w:val="00346839"/>
    <w:pPr>
      <w:spacing w:after="0" w:line="240" w:lineRule="auto"/>
      <w:jc w:val="both"/>
    </w:pPr>
    <w:rPr>
      <w:rFonts w:ascii="Courier New" w:eastAsia="Times New Roman" w:hAnsi="Courier New" w:cs="Courier New"/>
      <w:sz w:val="20"/>
      <w:szCs w:val="20"/>
    </w:rPr>
  </w:style>
  <w:style w:type="character" w:customStyle="1" w:styleId="aff7">
    <w:name w:val="Текст Знак"/>
    <w:basedOn w:val="a2"/>
    <w:link w:val="aff6"/>
    <w:rsid w:val="00346839"/>
    <w:rPr>
      <w:rFonts w:ascii="Courier New" w:eastAsia="Times New Roman" w:hAnsi="Courier New" w:cs="Courier New"/>
      <w:sz w:val="20"/>
      <w:szCs w:val="20"/>
    </w:rPr>
  </w:style>
  <w:style w:type="paragraph" w:styleId="38">
    <w:name w:val="List Bullet 3"/>
    <w:basedOn w:val="a1"/>
    <w:autoRedefine/>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3">
    <w:name w:val="List Bullet 4"/>
    <w:basedOn w:val="a1"/>
    <w:autoRedefine/>
    <w:rsid w:val="00346839"/>
    <w:pPr>
      <w:tabs>
        <w:tab w:val="num" w:pos="36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2">
    <w:name w:val="List Bullet 5"/>
    <w:basedOn w:val="a1"/>
    <w:autoRedefine/>
    <w:rsid w:val="00346839"/>
    <w:pPr>
      <w:tabs>
        <w:tab w:val="num" w:pos="360"/>
        <w:tab w:val="num" w:pos="1492"/>
      </w:tabs>
      <w:spacing w:after="60" w:line="240" w:lineRule="auto"/>
      <w:ind w:left="1492" w:hanging="360"/>
      <w:jc w:val="both"/>
    </w:pPr>
    <w:rPr>
      <w:rFonts w:ascii="Times New Roman" w:eastAsia="Times New Roman" w:hAnsi="Times New Roman" w:cs="Times New Roman"/>
      <w:sz w:val="24"/>
      <w:szCs w:val="20"/>
    </w:rPr>
  </w:style>
  <w:style w:type="paragraph" w:styleId="aff8">
    <w:name w:val="List Number"/>
    <w:basedOn w:val="a1"/>
    <w:rsid w:val="00346839"/>
    <w:pPr>
      <w:tabs>
        <w:tab w:val="num" w:pos="360"/>
      </w:tabs>
      <w:spacing w:after="60" w:line="240" w:lineRule="auto"/>
      <w:ind w:left="360" w:hanging="360"/>
      <w:jc w:val="both"/>
    </w:pPr>
    <w:rPr>
      <w:rFonts w:ascii="Times New Roman" w:eastAsia="Times New Roman" w:hAnsi="Times New Roman" w:cs="Times New Roman"/>
      <w:sz w:val="24"/>
      <w:szCs w:val="20"/>
    </w:rPr>
  </w:style>
  <w:style w:type="paragraph" w:styleId="39">
    <w:name w:val="List Number 3"/>
    <w:basedOn w:val="a1"/>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4">
    <w:name w:val="List Number 4"/>
    <w:basedOn w:val="a1"/>
    <w:rsid w:val="00346839"/>
    <w:pPr>
      <w:tabs>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1"/>
    <w:rsid w:val="00346839"/>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ff9">
    <w:name w:val="Раздел"/>
    <w:basedOn w:val="a1"/>
    <w:semiHidden/>
    <w:rsid w:val="00346839"/>
    <w:pPr>
      <w:tabs>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3a">
    <w:name w:val="Раздел 3"/>
    <w:basedOn w:val="a1"/>
    <w:semiHidden/>
    <w:rsid w:val="00346839"/>
    <w:pPr>
      <w:tabs>
        <w:tab w:val="num" w:pos="360"/>
      </w:tabs>
      <w:spacing w:before="120" w:after="120" w:line="240" w:lineRule="auto"/>
      <w:ind w:left="360" w:hanging="360"/>
      <w:jc w:val="center"/>
    </w:pPr>
    <w:rPr>
      <w:rFonts w:ascii="Times New Roman" w:eastAsia="Times New Roman" w:hAnsi="Times New Roman" w:cs="Times New Roman"/>
      <w:b/>
      <w:sz w:val="24"/>
      <w:szCs w:val="20"/>
    </w:rPr>
  </w:style>
  <w:style w:type="paragraph" w:customStyle="1" w:styleId="affa">
    <w:name w:val="Условия контракта"/>
    <w:basedOn w:val="a1"/>
    <w:semiHidden/>
    <w:rsid w:val="00346839"/>
    <w:pPr>
      <w:tabs>
        <w:tab w:val="num" w:pos="567"/>
      </w:tabs>
      <w:spacing w:before="240" w:after="120" w:line="240" w:lineRule="auto"/>
      <w:ind w:left="567" w:hanging="567"/>
      <w:jc w:val="both"/>
    </w:pPr>
    <w:rPr>
      <w:rFonts w:ascii="Times New Roman" w:eastAsia="Times New Roman" w:hAnsi="Times New Roman" w:cs="Times New Roman"/>
      <w:b/>
      <w:sz w:val="24"/>
      <w:szCs w:val="20"/>
    </w:rPr>
  </w:style>
  <w:style w:type="paragraph" w:customStyle="1" w:styleId="Instruction">
    <w:name w:val="Instruction"/>
    <w:basedOn w:val="26"/>
    <w:semiHidden/>
    <w:rsid w:val="00346839"/>
    <w:pPr>
      <w:tabs>
        <w:tab w:val="num" w:pos="360"/>
        <w:tab w:val="num" w:pos="567"/>
      </w:tabs>
      <w:spacing w:before="180" w:after="60"/>
      <w:ind w:left="567" w:hanging="567"/>
      <w:jc w:val="both"/>
    </w:pPr>
  </w:style>
  <w:style w:type="paragraph" w:customStyle="1" w:styleId="3b">
    <w:name w:val="Стиль3"/>
    <w:basedOn w:val="21"/>
    <w:rsid w:val="00346839"/>
    <w:pPr>
      <w:widowControl w:val="0"/>
      <w:tabs>
        <w:tab w:val="num" w:pos="1307"/>
      </w:tabs>
      <w:adjustRightInd w:val="0"/>
      <w:spacing w:after="0" w:line="240" w:lineRule="auto"/>
      <w:ind w:left="1080"/>
      <w:jc w:val="both"/>
      <w:textAlignment w:val="baseline"/>
    </w:pPr>
    <w:rPr>
      <w:rFonts w:eastAsia="Times New Roman"/>
      <w:sz w:val="24"/>
      <w:szCs w:val="20"/>
      <w:lang w:eastAsia="ru-RU"/>
    </w:rPr>
  </w:style>
  <w:style w:type="paragraph" w:customStyle="1" w:styleId="2-11">
    <w:name w:val="содержание2-11"/>
    <w:basedOn w:val="a1"/>
    <w:rsid w:val="00346839"/>
    <w:pPr>
      <w:spacing w:after="60" w:line="240" w:lineRule="auto"/>
      <w:jc w:val="both"/>
    </w:pPr>
    <w:rPr>
      <w:rFonts w:ascii="Times New Roman" w:eastAsia="Times New Roman" w:hAnsi="Times New Roman" w:cs="Times New Roman"/>
      <w:sz w:val="24"/>
      <w:szCs w:val="24"/>
    </w:rPr>
  </w:style>
  <w:style w:type="paragraph" w:styleId="affb">
    <w:name w:val="List Bullet"/>
    <w:basedOn w:val="a1"/>
    <w:autoRedefine/>
    <w:rsid w:val="00346839"/>
    <w:pPr>
      <w:widowControl w:val="0"/>
      <w:spacing w:after="60" w:line="240" w:lineRule="auto"/>
      <w:jc w:val="both"/>
    </w:pPr>
    <w:rPr>
      <w:rFonts w:ascii="Times New Roman" w:eastAsia="Times New Roman" w:hAnsi="Times New Roman" w:cs="Times New Roman"/>
      <w:sz w:val="24"/>
      <w:szCs w:val="24"/>
    </w:rPr>
  </w:style>
  <w:style w:type="paragraph" w:customStyle="1" w:styleId="2d">
    <w:name w:val="Заголовок 2 со списком"/>
    <w:basedOn w:val="2"/>
    <w:next w:val="a1"/>
    <w:link w:val="2e"/>
    <w:rsid w:val="00346839"/>
    <w:pPr>
      <w:widowControl/>
      <w:numPr>
        <w:ilvl w:val="0"/>
        <w:numId w:val="0"/>
      </w:numPr>
      <w:tabs>
        <w:tab w:val="num" w:pos="360"/>
      </w:tabs>
      <w:autoSpaceDE/>
      <w:spacing w:line="360" w:lineRule="auto"/>
      <w:ind w:left="360" w:hanging="360"/>
      <w:jc w:val="center"/>
    </w:pPr>
    <w:rPr>
      <w:rFonts w:eastAsia="Arial Unicode MS"/>
      <w:b w:val="0"/>
      <w:sz w:val="24"/>
      <w:szCs w:val="24"/>
    </w:rPr>
  </w:style>
  <w:style w:type="character" w:customStyle="1" w:styleId="2e">
    <w:name w:val="Заголовок 2 со списком Знак"/>
    <w:link w:val="2d"/>
    <w:rsid w:val="00346839"/>
    <w:rPr>
      <w:rFonts w:ascii="Times New Roman" w:eastAsia="Arial Unicode MS" w:hAnsi="Times New Roman" w:cs="Times New Roman"/>
      <w:bCs/>
      <w:sz w:val="24"/>
      <w:szCs w:val="24"/>
    </w:rPr>
  </w:style>
  <w:style w:type="paragraph" w:customStyle="1" w:styleId="3c">
    <w:name w:val="Заголовок 3 со списком"/>
    <w:basedOn w:val="30"/>
    <w:link w:val="3d"/>
    <w:rsid w:val="00346839"/>
    <w:pPr>
      <w:keepLines w:val="0"/>
      <w:tabs>
        <w:tab w:val="num" w:pos="1080"/>
      </w:tabs>
      <w:spacing w:before="240" w:after="60"/>
      <w:ind w:left="1080" w:hanging="360"/>
      <w:jc w:val="both"/>
    </w:pPr>
    <w:rPr>
      <w:rFonts w:ascii="Arial" w:hAnsi="Arial"/>
      <w:b/>
      <w:bCs/>
      <w:color w:val="auto"/>
      <w:szCs w:val="26"/>
    </w:rPr>
  </w:style>
  <w:style w:type="character" w:customStyle="1" w:styleId="3d">
    <w:name w:val="Заголовок 3 со списком Знак"/>
    <w:link w:val="3c"/>
    <w:rsid w:val="00346839"/>
    <w:rPr>
      <w:rFonts w:ascii="Arial" w:eastAsia="Times New Roman" w:hAnsi="Arial" w:cs="Times New Roman"/>
      <w:b/>
      <w:bCs/>
      <w:sz w:val="24"/>
      <w:szCs w:val="26"/>
    </w:rPr>
  </w:style>
  <w:style w:type="paragraph" w:customStyle="1" w:styleId="affc">
    <w:name w:val="текст таблицы"/>
    <w:basedOn w:val="a1"/>
    <w:rsid w:val="00346839"/>
    <w:pPr>
      <w:spacing w:before="120" w:after="0" w:line="240" w:lineRule="auto"/>
      <w:ind w:right="-102"/>
      <w:jc w:val="both"/>
    </w:pPr>
    <w:rPr>
      <w:rFonts w:ascii="Times New Roman" w:eastAsia="Times New Roman" w:hAnsi="Times New Roman" w:cs="Times New Roman"/>
      <w:sz w:val="24"/>
      <w:szCs w:val="24"/>
    </w:rPr>
  </w:style>
  <w:style w:type="paragraph" w:customStyle="1" w:styleId="affd">
    <w:name w:val="ТЛ_Заказчик"/>
    <w:basedOn w:val="a1"/>
    <w:link w:val="affe"/>
    <w:qFormat/>
    <w:rsid w:val="00346839"/>
    <w:pPr>
      <w:spacing w:after="0" w:line="240" w:lineRule="auto"/>
      <w:jc w:val="center"/>
    </w:pPr>
    <w:rPr>
      <w:rFonts w:ascii="Times New Roman" w:eastAsia="Times New Roman" w:hAnsi="Times New Roman" w:cs="Times New Roman"/>
      <w:sz w:val="28"/>
      <w:szCs w:val="28"/>
    </w:rPr>
  </w:style>
  <w:style w:type="character" w:customStyle="1" w:styleId="affe">
    <w:name w:val="ТЛ_Заказчик Знак"/>
    <w:link w:val="affd"/>
    <w:rsid w:val="00346839"/>
    <w:rPr>
      <w:rFonts w:ascii="Times New Roman" w:eastAsia="Times New Roman" w:hAnsi="Times New Roman" w:cs="Times New Roman"/>
      <w:sz w:val="28"/>
      <w:szCs w:val="28"/>
    </w:rPr>
  </w:style>
  <w:style w:type="paragraph" w:customStyle="1" w:styleId="afff">
    <w:name w:val="ТЛ_Утверждаю"/>
    <w:basedOn w:val="a1"/>
    <w:link w:val="afff0"/>
    <w:qFormat/>
    <w:rsid w:val="00346839"/>
    <w:pPr>
      <w:spacing w:after="0" w:line="240" w:lineRule="auto"/>
      <w:ind w:left="4860"/>
      <w:jc w:val="center"/>
    </w:pPr>
    <w:rPr>
      <w:rFonts w:ascii="Times New Roman" w:eastAsia="Times New Roman" w:hAnsi="Times New Roman" w:cs="Times New Roman"/>
      <w:sz w:val="28"/>
      <w:szCs w:val="28"/>
    </w:rPr>
  </w:style>
  <w:style w:type="character" w:customStyle="1" w:styleId="afff0">
    <w:name w:val="ТЛ_Утверждаю Знак"/>
    <w:link w:val="afff"/>
    <w:rsid w:val="00346839"/>
    <w:rPr>
      <w:rFonts w:ascii="Times New Roman" w:eastAsia="Times New Roman" w:hAnsi="Times New Roman" w:cs="Times New Roman"/>
      <w:sz w:val="28"/>
      <w:szCs w:val="28"/>
    </w:rPr>
  </w:style>
  <w:style w:type="paragraph" w:customStyle="1" w:styleId="afff1">
    <w:name w:val="ТЛ_Название"/>
    <w:basedOn w:val="a1"/>
    <w:link w:val="afff2"/>
    <w:qFormat/>
    <w:rsid w:val="00346839"/>
    <w:pPr>
      <w:spacing w:after="0" w:line="240" w:lineRule="auto"/>
      <w:jc w:val="center"/>
    </w:pPr>
    <w:rPr>
      <w:rFonts w:ascii="Times New Roman" w:eastAsia="Times New Roman" w:hAnsi="Times New Roman" w:cs="Times New Roman"/>
      <w:b/>
      <w:sz w:val="28"/>
      <w:szCs w:val="28"/>
    </w:rPr>
  </w:style>
  <w:style w:type="character" w:customStyle="1" w:styleId="afff2">
    <w:name w:val="ТЛ_Название Знак"/>
    <w:link w:val="afff1"/>
    <w:rsid w:val="00346839"/>
    <w:rPr>
      <w:rFonts w:ascii="Times New Roman" w:eastAsia="Times New Roman" w:hAnsi="Times New Roman" w:cs="Times New Roman"/>
      <w:b/>
      <w:sz w:val="28"/>
      <w:szCs w:val="28"/>
    </w:rPr>
  </w:style>
  <w:style w:type="paragraph" w:customStyle="1" w:styleId="afff3">
    <w:name w:val="ТЛ_Город и Дата"/>
    <w:basedOn w:val="a1"/>
    <w:link w:val="afff4"/>
    <w:qFormat/>
    <w:rsid w:val="00346839"/>
    <w:pPr>
      <w:spacing w:after="0" w:line="240" w:lineRule="auto"/>
      <w:jc w:val="center"/>
    </w:pPr>
    <w:rPr>
      <w:rFonts w:ascii="Times New Roman" w:eastAsia="Times New Roman" w:hAnsi="Times New Roman" w:cs="Times New Roman"/>
      <w:sz w:val="28"/>
      <w:szCs w:val="28"/>
    </w:rPr>
  </w:style>
  <w:style w:type="character" w:customStyle="1" w:styleId="afff4">
    <w:name w:val="ТЛ_Город и Дата Знак"/>
    <w:link w:val="afff3"/>
    <w:rsid w:val="00346839"/>
    <w:rPr>
      <w:rFonts w:ascii="Times New Roman" w:eastAsia="Times New Roman" w:hAnsi="Times New Roman" w:cs="Times New Roman"/>
      <w:sz w:val="28"/>
      <w:szCs w:val="28"/>
    </w:rPr>
  </w:style>
  <w:style w:type="paragraph" w:customStyle="1" w:styleId="afff5">
    <w:name w:val="АД_Наименование Разделов"/>
    <w:basedOn w:val="10"/>
    <w:link w:val="afff6"/>
    <w:qFormat/>
    <w:rsid w:val="00346839"/>
    <w:rPr>
      <w:sz w:val="28"/>
    </w:rPr>
  </w:style>
  <w:style w:type="character" w:customStyle="1" w:styleId="afff6">
    <w:name w:val="АД_Наименование Разделов Знак"/>
    <w:link w:val="afff5"/>
    <w:rsid w:val="00346839"/>
    <w:rPr>
      <w:rFonts w:ascii="Times New Roman" w:eastAsia="Times New Roman" w:hAnsi="Times New Roman" w:cs="Times New Roman"/>
      <w:b/>
      <w:kern w:val="28"/>
      <w:sz w:val="28"/>
      <w:szCs w:val="20"/>
    </w:rPr>
  </w:style>
  <w:style w:type="paragraph" w:customStyle="1" w:styleId="afff7">
    <w:name w:val="АД_Наименование главы с нумерацией"/>
    <w:basedOn w:val="2d"/>
    <w:link w:val="afff8"/>
    <w:qFormat/>
    <w:rsid w:val="00346839"/>
    <w:rPr>
      <w:b/>
    </w:rPr>
  </w:style>
  <w:style w:type="character" w:customStyle="1" w:styleId="afff8">
    <w:name w:val="АД_Глава Знак"/>
    <w:link w:val="afff7"/>
    <w:rsid w:val="00346839"/>
    <w:rPr>
      <w:rFonts w:ascii="Times New Roman" w:eastAsia="Arial Unicode MS" w:hAnsi="Times New Roman" w:cs="Times New Roman"/>
      <w:b/>
      <w:bCs/>
      <w:sz w:val="24"/>
      <w:szCs w:val="24"/>
    </w:rPr>
  </w:style>
  <w:style w:type="paragraph" w:customStyle="1" w:styleId="afff9">
    <w:name w:val="АД_Наименование главы без нумерации"/>
    <w:basedOn w:val="2"/>
    <w:link w:val="afffa"/>
    <w:qFormat/>
    <w:rsid w:val="00346839"/>
    <w:pPr>
      <w:widowControl/>
      <w:numPr>
        <w:ilvl w:val="0"/>
        <w:numId w:val="0"/>
      </w:numPr>
      <w:autoSpaceDE/>
      <w:jc w:val="center"/>
    </w:pPr>
    <w:rPr>
      <w:rFonts w:eastAsia="Arial Unicode MS"/>
      <w:sz w:val="24"/>
      <w:szCs w:val="24"/>
    </w:rPr>
  </w:style>
  <w:style w:type="character" w:customStyle="1" w:styleId="afffa">
    <w:name w:val="АД_Наименование главы без нумерации Знак"/>
    <w:link w:val="afff9"/>
    <w:rsid w:val="00346839"/>
    <w:rPr>
      <w:rFonts w:ascii="Times New Roman" w:eastAsia="Arial Unicode MS" w:hAnsi="Times New Roman" w:cs="Times New Roman"/>
      <w:b/>
      <w:bCs/>
      <w:sz w:val="24"/>
      <w:szCs w:val="24"/>
    </w:rPr>
  </w:style>
  <w:style w:type="paragraph" w:customStyle="1" w:styleId="afffb">
    <w:name w:val="АД_Нумерованный пункт"/>
    <w:basedOn w:val="3c"/>
    <w:link w:val="afffc"/>
    <w:qFormat/>
    <w:rsid w:val="00346839"/>
    <w:pPr>
      <w:tabs>
        <w:tab w:val="num" w:pos="720"/>
      </w:tabs>
      <w:ind w:left="720" w:hanging="720"/>
    </w:pPr>
    <w:rPr>
      <w:rFonts w:ascii="Times New Roman" w:hAnsi="Times New Roman"/>
    </w:rPr>
  </w:style>
  <w:style w:type="character" w:customStyle="1" w:styleId="afffc">
    <w:name w:val="АД_Нумерованный пункт Знак"/>
    <w:basedOn w:val="3d"/>
    <w:link w:val="afffb"/>
    <w:rsid w:val="00346839"/>
    <w:rPr>
      <w:rFonts w:ascii="Times New Roman" w:eastAsia="Times New Roman" w:hAnsi="Times New Roman" w:cs="Times New Roman"/>
      <w:b/>
      <w:bCs/>
      <w:sz w:val="24"/>
      <w:szCs w:val="26"/>
    </w:rPr>
  </w:style>
  <w:style w:type="paragraph" w:customStyle="1" w:styleId="afffd">
    <w:name w:val="АД_Нумерованный подпункт"/>
    <w:basedOn w:val="a1"/>
    <w:link w:val="afffe"/>
    <w:qFormat/>
    <w:rsid w:val="00346839"/>
    <w:pPr>
      <w:tabs>
        <w:tab w:val="left" w:pos="720"/>
        <w:tab w:val="num" w:pos="2160"/>
      </w:tabs>
      <w:spacing w:after="0" w:line="240" w:lineRule="auto"/>
      <w:ind w:left="720" w:hanging="720"/>
      <w:jc w:val="both"/>
    </w:pPr>
    <w:rPr>
      <w:rFonts w:ascii="Times New Roman" w:eastAsia="Times New Roman" w:hAnsi="Times New Roman" w:cs="Times New Roman"/>
      <w:sz w:val="24"/>
      <w:szCs w:val="24"/>
    </w:rPr>
  </w:style>
  <w:style w:type="character" w:customStyle="1" w:styleId="afffe">
    <w:name w:val="АД_Нумерованный подпункт Знак"/>
    <w:link w:val="afffd"/>
    <w:rsid w:val="00346839"/>
    <w:rPr>
      <w:rFonts w:ascii="Times New Roman" w:eastAsia="Times New Roman" w:hAnsi="Times New Roman" w:cs="Times New Roman"/>
      <w:sz w:val="24"/>
      <w:szCs w:val="24"/>
    </w:rPr>
  </w:style>
  <w:style w:type="paragraph" w:customStyle="1" w:styleId="affff">
    <w:name w:val="АД_Основной текст"/>
    <w:basedOn w:val="a1"/>
    <w:link w:val="affff0"/>
    <w:qFormat/>
    <w:rsid w:val="00346839"/>
    <w:pPr>
      <w:spacing w:after="0" w:line="240" w:lineRule="auto"/>
      <w:ind w:firstLine="567"/>
      <w:jc w:val="both"/>
    </w:pPr>
    <w:rPr>
      <w:rFonts w:ascii="Times New Roman" w:eastAsia="Times New Roman" w:hAnsi="Times New Roman" w:cs="Times New Roman"/>
      <w:sz w:val="24"/>
      <w:szCs w:val="24"/>
    </w:rPr>
  </w:style>
  <w:style w:type="character" w:customStyle="1" w:styleId="affff0">
    <w:name w:val="АД_Основной текст Знак"/>
    <w:link w:val="affff"/>
    <w:rsid w:val="00346839"/>
    <w:rPr>
      <w:rFonts w:ascii="Times New Roman" w:eastAsia="Times New Roman" w:hAnsi="Times New Roman" w:cs="Times New Roman"/>
      <w:sz w:val="24"/>
      <w:szCs w:val="24"/>
    </w:rPr>
  </w:style>
  <w:style w:type="paragraph" w:customStyle="1" w:styleId="1b">
    <w:name w:val="Стиль АД_Список 1"/>
    <w:aliases w:val="2,3 + полужирный курсив"/>
    <w:basedOn w:val="a1"/>
    <w:rsid w:val="00346839"/>
    <w:pPr>
      <w:tabs>
        <w:tab w:val="left" w:pos="720"/>
        <w:tab w:val="num" w:pos="2160"/>
      </w:tabs>
      <w:spacing w:after="0" w:line="240" w:lineRule="auto"/>
      <w:ind w:left="2160" w:hanging="720"/>
      <w:jc w:val="both"/>
    </w:pPr>
    <w:rPr>
      <w:rFonts w:ascii="Times New Roman" w:eastAsia="Times New Roman" w:hAnsi="Times New Roman" w:cs="Times New Roman"/>
      <w:b/>
      <w:bCs/>
      <w:i/>
      <w:iCs/>
      <w:sz w:val="24"/>
      <w:szCs w:val="24"/>
    </w:rPr>
  </w:style>
  <w:style w:type="paragraph" w:customStyle="1" w:styleId="affff1">
    <w:name w:val="АД_Заголовки таблиц"/>
    <w:basedOn w:val="a1"/>
    <w:qFormat/>
    <w:rsid w:val="00346839"/>
    <w:pPr>
      <w:spacing w:after="0" w:line="240" w:lineRule="auto"/>
      <w:jc w:val="center"/>
    </w:pPr>
    <w:rPr>
      <w:rFonts w:ascii="Times New Roman" w:eastAsia="Times New Roman" w:hAnsi="Times New Roman" w:cs="Times New Roman"/>
      <w:b/>
      <w:bCs/>
      <w:sz w:val="24"/>
      <w:szCs w:val="24"/>
    </w:rPr>
  </w:style>
  <w:style w:type="paragraph" w:styleId="affff2">
    <w:name w:val="TOC Heading"/>
    <w:basedOn w:val="10"/>
    <w:next w:val="a1"/>
    <w:qFormat/>
    <w:rsid w:val="00346839"/>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fff3">
    <w:name w:val="АД_Основной текст по центру полужирный"/>
    <w:basedOn w:val="a1"/>
    <w:link w:val="affff4"/>
    <w:qFormat/>
    <w:rsid w:val="00346839"/>
    <w:pPr>
      <w:spacing w:after="0" w:line="240" w:lineRule="auto"/>
      <w:ind w:firstLine="567"/>
      <w:jc w:val="center"/>
    </w:pPr>
    <w:rPr>
      <w:rFonts w:ascii="Times New Roman" w:eastAsia="Times New Roman" w:hAnsi="Times New Roman" w:cs="Times New Roman"/>
      <w:b/>
      <w:sz w:val="24"/>
      <w:szCs w:val="24"/>
    </w:rPr>
  </w:style>
  <w:style w:type="character" w:customStyle="1" w:styleId="affff4">
    <w:name w:val="АД_Основной текст по центру полужирный Знак"/>
    <w:link w:val="affff3"/>
    <w:rsid w:val="00346839"/>
    <w:rPr>
      <w:rFonts w:ascii="Times New Roman" w:eastAsia="Times New Roman" w:hAnsi="Times New Roman" w:cs="Times New Roman"/>
      <w:b/>
      <w:sz w:val="24"/>
      <w:szCs w:val="24"/>
    </w:rPr>
  </w:style>
  <w:style w:type="paragraph" w:customStyle="1" w:styleId="3e">
    <w:name w:val="АД_Текст отступ 3"/>
    <w:aliases w:val="25"/>
    <w:basedOn w:val="a1"/>
    <w:link w:val="3f"/>
    <w:qFormat/>
    <w:rsid w:val="00346839"/>
    <w:pPr>
      <w:spacing w:after="0" w:line="240" w:lineRule="auto"/>
      <w:ind w:left="1418"/>
      <w:jc w:val="both"/>
    </w:pPr>
    <w:rPr>
      <w:rFonts w:ascii="Times New Roman" w:eastAsia="Times New Roman" w:hAnsi="Times New Roman" w:cs="Times New Roman"/>
      <w:sz w:val="24"/>
      <w:szCs w:val="24"/>
    </w:rPr>
  </w:style>
  <w:style w:type="character" w:customStyle="1" w:styleId="3f">
    <w:name w:val="АД_Текст отступ 3 Знак"/>
    <w:aliases w:val="25 Знак"/>
    <w:link w:val="3e"/>
    <w:rsid w:val="00346839"/>
    <w:rPr>
      <w:rFonts w:ascii="Times New Roman" w:eastAsia="Times New Roman" w:hAnsi="Times New Roman" w:cs="Times New Roman"/>
      <w:sz w:val="24"/>
      <w:szCs w:val="24"/>
    </w:rPr>
  </w:style>
  <w:style w:type="paragraph" w:customStyle="1" w:styleId="45">
    <w:name w:val="АД_Нумерованный подпункт 4 уровня"/>
    <w:basedOn w:val="afffd"/>
    <w:link w:val="46"/>
    <w:qFormat/>
    <w:rsid w:val="00346839"/>
    <w:pPr>
      <w:tabs>
        <w:tab w:val="clear" w:pos="720"/>
        <w:tab w:val="clear" w:pos="2160"/>
        <w:tab w:val="num" w:pos="993"/>
      </w:tabs>
      <w:ind w:left="993" w:hanging="993"/>
    </w:pPr>
  </w:style>
  <w:style w:type="character" w:customStyle="1" w:styleId="46">
    <w:name w:val="АД_Нумерованный подпункт 4 уровня Знак"/>
    <w:basedOn w:val="afffe"/>
    <w:link w:val="45"/>
    <w:rsid w:val="00346839"/>
    <w:rPr>
      <w:rFonts w:ascii="Times New Roman" w:eastAsia="Times New Roman" w:hAnsi="Times New Roman" w:cs="Times New Roman"/>
      <w:sz w:val="24"/>
      <w:szCs w:val="24"/>
    </w:rPr>
  </w:style>
  <w:style w:type="paragraph" w:customStyle="1" w:styleId="affff5">
    <w:name w:val="АД_Список абв"/>
    <w:basedOn w:val="a1"/>
    <w:rsid w:val="00346839"/>
    <w:pPr>
      <w:spacing w:after="0" w:line="240" w:lineRule="auto"/>
      <w:ind w:left="1429" w:hanging="360"/>
      <w:jc w:val="both"/>
    </w:pPr>
    <w:rPr>
      <w:rFonts w:ascii="Times New Roman" w:eastAsia="Times New Roman" w:hAnsi="Times New Roman" w:cs="Times New Roman"/>
      <w:sz w:val="24"/>
      <w:szCs w:val="24"/>
    </w:rPr>
  </w:style>
  <w:style w:type="paragraph" w:styleId="affff6">
    <w:name w:val="Block Text"/>
    <w:basedOn w:val="a1"/>
    <w:rsid w:val="00346839"/>
    <w:pPr>
      <w:spacing w:after="120" w:line="240" w:lineRule="auto"/>
      <w:ind w:left="1440" w:right="1440"/>
      <w:jc w:val="both"/>
    </w:pPr>
    <w:rPr>
      <w:rFonts w:ascii="Times New Roman" w:eastAsia="Times New Roman" w:hAnsi="Times New Roman" w:cs="Times New Roman"/>
      <w:sz w:val="24"/>
      <w:szCs w:val="20"/>
    </w:rPr>
  </w:style>
  <w:style w:type="paragraph" w:customStyle="1" w:styleId="Heading">
    <w:name w:val="Heading"/>
    <w:rsid w:val="00346839"/>
    <w:pPr>
      <w:spacing w:after="0" w:line="240" w:lineRule="auto"/>
    </w:pPr>
    <w:rPr>
      <w:rFonts w:ascii="Arial" w:eastAsia="Times New Roman" w:hAnsi="Arial" w:cs="Times New Roman"/>
      <w:b/>
      <w:snapToGrid w:val="0"/>
      <w:szCs w:val="20"/>
    </w:rPr>
  </w:style>
  <w:style w:type="paragraph" w:customStyle="1" w:styleId="WW-2">
    <w:name w:val="WW-Основной текст с отступом 2"/>
    <w:basedOn w:val="a1"/>
    <w:rsid w:val="00346839"/>
    <w:pPr>
      <w:suppressAutoHyphens/>
      <w:spacing w:after="0" w:line="240" w:lineRule="auto"/>
      <w:ind w:left="-540"/>
      <w:jc w:val="both"/>
    </w:pPr>
    <w:rPr>
      <w:rFonts w:ascii="Arial" w:eastAsia="Times New Roman" w:hAnsi="Arial" w:cs="Arial"/>
      <w:sz w:val="18"/>
      <w:szCs w:val="24"/>
      <w:lang w:eastAsia="ar-SA"/>
    </w:rPr>
  </w:style>
  <w:style w:type="paragraph" w:customStyle="1" w:styleId="WW-3">
    <w:name w:val="WW-Основной текст с отступом 3"/>
    <w:basedOn w:val="a1"/>
    <w:rsid w:val="00346839"/>
    <w:pPr>
      <w:suppressAutoHyphens/>
      <w:spacing w:after="0" w:line="240" w:lineRule="auto"/>
      <w:ind w:left="-540"/>
      <w:jc w:val="both"/>
    </w:pPr>
    <w:rPr>
      <w:rFonts w:ascii="Arial" w:eastAsia="Times New Roman" w:hAnsi="Arial" w:cs="Arial"/>
      <w:sz w:val="17"/>
      <w:szCs w:val="24"/>
      <w:lang w:eastAsia="ar-SA"/>
    </w:rPr>
  </w:style>
  <w:style w:type="paragraph" w:customStyle="1" w:styleId="affff7">
    <w:name w:val="Список нум."/>
    <w:basedOn w:val="a1"/>
    <w:rsid w:val="00346839"/>
    <w:pPr>
      <w:keepNext/>
      <w:tabs>
        <w:tab w:val="num" w:pos="360"/>
        <w:tab w:val="left" w:pos="1701"/>
      </w:tabs>
      <w:spacing w:before="120" w:after="120" w:line="360" w:lineRule="auto"/>
      <w:ind w:left="360" w:hanging="360"/>
    </w:pPr>
    <w:rPr>
      <w:rFonts w:ascii="Arial" w:eastAsia="Times New Roman" w:hAnsi="Arial" w:cs="Times New Roman"/>
      <w:sz w:val="24"/>
      <w:szCs w:val="20"/>
    </w:rPr>
  </w:style>
  <w:style w:type="paragraph" w:customStyle="1" w:styleId="1VI">
    <w:name w:val="Заголовок 1 (раздел VI)"/>
    <w:basedOn w:val="10"/>
    <w:rsid w:val="00346839"/>
    <w:pPr>
      <w:keepLines/>
      <w:widowControl w:val="0"/>
      <w:tabs>
        <w:tab w:val="num" w:pos="3190"/>
      </w:tabs>
      <w:suppressAutoHyphens/>
      <w:ind w:left="3190" w:right="567" w:firstLine="709"/>
    </w:pPr>
    <w:rPr>
      <w:rFonts w:ascii="Arial" w:hAnsi="Arial" w:cs="Arial"/>
      <w:bCs/>
      <w:kern w:val="32"/>
      <w:sz w:val="28"/>
      <w:szCs w:val="32"/>
    </w:rPr>
  </w:style>
  <w:style w:type="paragraph" w:customStyle="1" w:styleId="FR1">
    <w:name w:val="FR1"/>
    <w:rsid w:val="00346839"/>
    <w:pPr>
      <w:widowControl w:val="0"/>
      <w:spacing w:before="200" w:after="0" w:line="240" w:lineRule="auto"/>
      <w:ind w:left="40" w:firstLine="680"/>
      <w:jc w:val="both"/>
    </w:pPr>
    <w:rPr>
      <w:rFonts w:ascii="Arial" w:eastAsia="Times New Roman" w:hAnsi="Arial" w:cs="Times New Roman"/>
      <w:snapToGrid w:val="0"/>
      <w:sz w:val="20"/>
      <w:szCs w:val="20"/>
    </w:rPr>
  </w:style>
  <w:style w:type="paragraph" w:customStyle="1" w:styleId="FR2">
    <w:name w:val="FR2"/>
    <w:rsid w:val="00346839"/>
    <w:pPr>
      <w:widowControl w:val="0"/>
      <w:spacing w:before="20" w:after="0" w:line="240" w:lineRule="auto"/>
      <w:jc w:val="center"/>
    </w:pPr>
    <w:rPr>
      <w:rFonts w:ascii="Arial" w:eastAsia="Times New Roman" w:hAnsi="Arial" w:cs="Times New Roman"/>
      <w:snapToGrid w:val="0"/>
      <w:sz w:val="24"/>
      <w:szCs w:val="20"/>
    </w:rPr>
  </w:style>
  <w:style w:type="paragraph" w:customStyle="1" w:styleId="03zagolovok2">
    <w:name w:val="03zagolovok2"/>
    <w:basedOn w:val="a1"/>
    <w:rsid w:val="00346839"/>
    <w:pPr>
      <w:keepNext/>
      <w:spacing w:before="360" w:after="120" w:line="360" w:lineRule="atLeast"/>
      <w:outlineLvl w:val="1"/>
    </w:pPr>
    <w:rPr>
      <w:rFonts w:ascii="GaramondC" w:eastAsia="Times New Roman" w:hAnsi="GaramondC" w:cs="Times New Roman"/>
      <w:b/>
      <w:color w:val="000000"/>
      <w:sz w:val="28"/>
      <w:szCs w:val="28"/>
    </w:rPr>
  </w:style>
  <w:style w:type="paragraph" w:customStyle="1" w:styleId="affff8">
    <w:name w:val="текст"/>
    <w:rsid w:val="00346839"/>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affff9">
    <w:name w:val="втяжка"/>
    <w:basedOn w:val="1c"/>
    <w:next w:val="1c"/>
    <w:rsid w:val="00346839"/>
    <w:pPr>
      <w:tabs>
        <w:tab w:val="left" w:pos="567"/>
      </w:tabs>
      <w:spacing w:before="57"/>
      <w:ind w:left="567" w:hanging="567"/>
    </w:pPr>
  </w:style>
  <w:style w:type="paragraph" w:customStyle="1" w:styleId="1c">
    <w:name w:val="текст1"/>
    <w:rsid w:val="00346839"/>
    <w:pPr>
      <w:autoSpaceDE w:val="0"/>
      <w:autoSpaceDN w:val="0"/>
      <w:adjustRightInd w:val="0"/>
      <w:spacing w:after="0" w:line="240" w:lineRule="auto"/>
      <w:ind w:firstLine="397"/>
      <w:jc w:val="both"/>
    </w:pPr>
    <w:rPr>
      <w:rFonts w:ascii="SchoolBookC" w:eastAsia="Times New Roman" w:hAnsi="SchoolBookC" w:cs="Times New Roman"/>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Char">
    <w:name w:val="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a">
    <w:name w:val="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styleId="affffb">
    <w:name w:val="Strong"/>
    <w:qFormat/>
    <w:rsid w:val="00346839"/>
    <w:rPr>
      <w:b/>
      <w:bCs/>
    </w:rPr>
  </w:style>
  <w:style w:type="paragraph" w:customStyle="1" w:styleId="1d">
    <w:name w:val="1"/>
    <w:basedOn w:val="a1"/>
    <w:next w:val="a1"/>
    <w:rsid w:val="00346839"/>
    <w:pPr>
      <w:spacing w:before="129" w:after="129" w:line="240" w:lineRule="auto"/>
      <w:ind w:left="129" w:right="129"/>
    </w:pPr>
    <w:rPr>
      <w:rFonts w:ascii="Times New Roman" w:eastAsia="Times New Roman" w:hAnsi="Times New Roman" w:cs="Times New Roman"/>
      <w:sz w:val="24"/>
      <w:szCs w:val="24"/>
    </w:rPr>
  </w:style>
  <w:style w:type="paragraph" w:customStyle="1" w:styleId="affffc">
    <w:name w:val="Ïóíêò"/>
    <w:basedOn w:val="a1"/>
    <w:rsid w:val="00346839"/>
    <w:pPr>
      <w:spacing w:after="0" w:line="240" w:lineRule="auto"/>
      <w:jc w:val="both"/>
    </w:pPr>
    <w:rPr>
      <w:rFonts w:ascii="Times New Roman" w:eastAsia="Times New Roman" w:hAnsi="Times New Roman" w:cs="Times New Roman"/>
      <w:sz w:val="24"/>
      <w:szCs w:val="20"/>
    </w:rPr>
  </w:style>
  <w:style w:type="paragraph" w:customStyle="1" w:styleId="1e">
    <w:name w:val="çàãîëîâîê 1"/>
    <w:basedOn w:val="a1"/>
    <w:next w:val="a1"/>
    <w:rsid w:val="00346839"/>
    <w:pPr>
      <w:keepNext/>
      <w:spacing w:after="0" w:line="240" w:lineRule="auto"/>
      <w:ind w:firstLine="567"/>
      <w:jc w:val="both"/>
    </w:pPr>
    <w:rPr>
      <w:rFonts w:ascii="Times New Roman" w:eastAsia="Times New Roman" w:hAnsi="Times New Roman" w:cs="Times New Roman"/>
      <w:sz w:val="24"/>
      <w:szCs w:val="20"/>
    </w:rPr>
  </w:style>
  <w:style w:type="paragraph" w:customStyle="1" w:styleId="2f">
    <w:name w:val="çàãîëîâîê 2"/>
    <w:basedOn w:val="a1"/>
    <w:next w:val="a1"/>
    <w:rsid w:val="00346839"/>
    <w:pPr>
      <w:keepNext/>
      <w:spacing w:after="0" w:line="240" w:lineRule="auto"/>
      <w:ind w:firstLine="567"/>
    </w:pPr>
    <w:rPr>
      <w:rFonts w:ascii="Times New Roman" w:eastAsia="Times New Roman" w:hAnsi="Times New Roman" w:cs="Times New Roman"/>
      <w:sz w:val="24"/>
      <w:szCs w:val="20"/>
    </w:rPr>
  </w:style>
  <w:style w:type="paragraph" w:customStyle="1" w:styleId="211">
    <w:name w:val="Основной текст с отступом 21"/>
    <w:basedOn w:val="a1"/>
    <w:rsid w:val="00346839"/>
    <w:pPr>
      <w:spacing w:after="0" w:line="240" w:lineRule="auto"/>
      <w:ind w:left="5103"/>
    </w:pPr>
    <w:rPr>
      <w:rFonts w:ascii="Times New Roman" w:eastAsia="Times New Roman" w:hAnsi="Times New Roman" w:cs="Times New Roman"/>
      <w:sz w:val="20"/>
      <w:szCs w:val="20"/>
    </w:rPr>
  </w:style>
  <w:style w:type="paragraph" w:customStyle="1" w:styleId="1f">
    <w:name w:val="Цитата1"/>
    <w:basedOn w:val="a1"/>
    <w:rsid w:val="00346839"/>
    <w:pPr>
      <w:spacing w:after="0" w:line="240" w:lineRule="auto"/>
      <w:ind w:left="567" w:right="5952"/>
    </w:pPr>
    <w:rPr>
      <w:rFonts w:ascii="Times New Roman" w:eastAsia="Times New Roman" w:hAnsi="Times New Roman" w:cs="Times New Roman"/>
      <w:sz w:val="24"/>
      <w:szCs w:val="20"/>
    </w:rPr>
  </w:style>
  <w:style w:type="character" w:styleId="affffd">
    <w:name w:val="Book Title"/>
    <w:qFormat/>
    <w:rsid w:val="00346839"/>
    <w:rPr>
      <w:b/>
      <w:bCs/>
      <w:smallCaps/>
      <w:spacing w:val="5"/>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ConsNonformat">
    <w:name w:val="ConsNonformat"/>
    <w:rsid w:val="00346839"/>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r">
    <w:name w:val="r"/>
    <w:basedOn w:val="a2"/>
    <w:rsid w:val="00346839"/>
  </w:style>
  <w:style w:type="character" w:customStyle="1" w:styleId="blk">
    <w:name w:val="blk"/>
    <w:basedOn w:val="a2"/>
    <w:rsid w:val="00346839"/>
  </w:style>
  <w:style w:type="character" w:customStyle="1" w:styleId="Normal">
    <w:name w:val="Normal Знак"/>
    <w:link w:val="17"/>
    <w:rsid w:val="00346839"/>
    <w:rPr>
      <w:rFonts w:ascii="Times New Roman" w:eastAsia="Times New Roman" w:hAnsi="Times New Roman" w:cs="Times New Roman"/>
      <w:sz w:val="20"/>
      <w:szCs w:val="20"/>
    </w:rPr>
  </w:style>
  <w:style w:type="paragraph" w:customStyle="1" w:styleId="western">
    <w:name w:val="western"/>
    <w:basedOn w:val="a1"/>
    <w:rsid w:val="00346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Normal0">
    <w:name w:val="ConsNormal Знак"/>
    <w:link w:val="ConsNormal"/>
    <w:locked/>
    <w:rsid w:val="00346839"/>
    <w:rPr>
      <w:rFonts w:ascii="Arial" w:eastAsia="Times New Roman" w:hAnsi="Arial" w:cs="Arial"/>
      <w:sz w:val="20"/>
      <w:szCs w:val="20"/>
    </w:rPr>
  </w:style>
  <w:style w:type="paragraph" w:customStyle="1" w:styleId="212">
    <w:name w:val="Основной текст 21"/>
    <w:basedOn w:val="a1"/>
    <w:rsid w:val="00346839"/>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f0">
    <w:name w:val="?сновной текст с отступом 2"/>
    <w:basedOn w:val="a1"/>
    <w:rsid w:val="00346839"/>
    <w:pPr>
      <w:widowControl w:val="0"/>
      <w:autoSpaceDE w:val="0"/>
      <w:autoSpaceDN w:val="0"/>
      <w:adjustRightInd w:val="0"/>
      <w:spacing w:after="119" w:line="480" w:lineRule="auto"/>
      <w:ind w:left="281"/>
    </w:pPr>
    <w:rPr>
      <w:rFonts w:ascii="Times New Roman" w:eastAsia="Times New Roman" w:hAnsi="Times New Roman" w:cs="Times New Roman"/>
      <w:sz w:val="24"/>
      <w:szCs w:val="24"/>
    </w:rPr>
  </w:style>
  <w:style w:type="paragraph" w:customStyle="1" w:styleId="s1">
    <w:name w:val="s_1"/>
    <w:basedOn w:val="a1"/>
    <w:rsid w:val="00346839"/>
    <w:pPr>
      <w:spacing w:after="0" w:line="240" w:lineRule="auto"/>
      <w:ind w:firstLine="720"/>
      <w:jc w:val="both"/>
    </w:pPr>
    <w:rPr>
      <w:rFonts w:ascii="Arial" w:eastAsia="Times New Roman" w:hAnsi="Arial" w:cs="Arial"/>
      <w:sz w:val="26"/>
      <w:szCs w:val="26"/>
    </w:rPr>
  </w:style>
  <w:style w:type="paragraph" w:customStyle="1" w:styleId="2f1">
    <w:name w:val="Абзац списка2"/>
    <w:basedOn w:val="a1"/>
    <w:rsid w:val="00346839"/>
    <w:pPr>
      <w:ind w:left="720"/>
      <w:contextualSpacing/>
    </w:pPr>
    <w:rPr>
      <w:rFonts w:ascii="Calibri" w:eastAsia="Times New Roman" w:hAnsi="Calibri" w:cs="Times New Roman"/>
      <w:szCs w:val="28"/>
      <w:lang w:eastAsia="en-US"/>
    </w:rPr>
  </w:style>
  <w:style w:type="character" w:customStyle="1" w:styleId="13">
    <w:name w:val="Обычный (веб) Знак1"/>
    <w:aliases w:val="Обычный (Web) Знак,Обычный (веб) Знак Знак Знак,Знак Знак Знак Знак1,Обычный (веб) Знак Знак1,Обычный (веб) Знак Знак Знак1 Знак,Знак Знак1 Знак Знак,Обычный (веб) Знак Знак Знак Знак Знак,Знак Знак Знак1 Знак Знак Знак"/>
    <w:link w:val="ac"/>
    <w:locked/>
    <w:rsid w:val="00346839"/>
    <w:rPr>
      <w:rFonts w:ascii="Times New Roman" w:eastAsia="Times New Roman" w:hAnsi="Times New Roman" w:cs="Times New Roman"/>
      <w:sz w:val="24"/>
      <w:szCs w:val="24"/>
      <w:lang w:eastAsia="ar-SA"/>
    </w:rPr>
  </w:style>
  <w:style w:type="character" w:customStyle="1" w:styleId="WW8Num1z0">
    <w:name w:val="WW8Num1z0"/>
    <w:rsid w:val="00346839"/>
    <w:rPr>
      <w:rFonts w:ascii="Symbol" w:hAnsi="Symbol" w:cs="Symbol" w:hint="default"/>
    </w:rPr>
  </w:style>
  <w:style w:type="character" w:customStyle="1" w:styleId="WW8Num1z1">
    <w:name w:val="WW8Num1z1"/>
    <w:rsid w:val="00346839"/>
  </w:style>
  <w:style w:type="character" w:customStyle="1" w:styleId="WW8Num1z2">
    <w:name w:val="WW8Num1z2"/>
    <w:rsid w:val="00346839"/>
  </w:style>
  <w:style w:type="character" w:customStyle="1" w:styleId="WW8Num1z3">
    <w:name w:val="WW8Num1z3"/>
    <w:rsid w:val="00346839"/>
  </w:style>
  <w:style w:type="character" w:customStyle="1" w:styleId="WW8Num1z4">
    <w:name w:val="WW8Num1z4"/>
    <w:rsid w:val="00346839"/>
  </w:style>
  <w:style w:type="character" w:customStyle="1" w:styleId="WW8Num1z5">
    <w:name w:val="WW8Num1z5"/>
    <w:rsid w:val="00346839"/>
  </w:style>
  <w:style w:type="character" w:customStyle="1" w:styleId="WW8Num1z6">
    <w:name w:val="WW8Num1z6"/>
    <w:rsid w:val="00346839"/>
  </w:style>
  <w:style w:type="character" w:customStyle="1" w:styleId="WW8Num1z7">
    <w:name w:val="WW8Num1z7"/>
    <w:rsid w:val="00346839"/>
  </w:style>
  <w:style w:type="character" w:customStyle="1" w:styleId="WW8Num1z8">
    <w:name w:val="WW8Num1z8"/>
    <w:rsid w:val="00346839"/>
  </w:style>
  <w:style w:type="character" w:customStyle="1" w:styleId="WW8Num2z0">
    <w:name w:val="WW8Num2z0"/>
    <w:rsid w:val="00346839"/>
    <w:rPr>
      <w:rFonts w:ascii="Symbol" w:hAnsi="Symbol" w:cs="Symbol" w:hint="default"/>
      <w:b/>
    </w:rPr>
  </w:style>
  <w:style w:type="character" w:customStyle="1" w:styleId="WW8Num3z0">
    <w:name w:val="WW8Num3z0"/>
    <w:rsid w:val="00346839"/>
    <w:rPr>
      <w:b/>
      <w:bCs/>
      <w:spacing w:val="-1"/>
    </w:rPr>
  </w:style>
  <w:style w:type="character" w:customStyle="1" w:styleId="WW8Num4z0">
    <w:name w:val="WW8Num4z0"/>
    <w:rsid w:val="00346839"/>
    <w:rPr>
      <w:b/>
      <w:bCs/>
    </w:rPr>
  </w:style>
  <w:style w:type="character" w:customStyle="1" w:styleId="WW8Num5z0">
    <w:name w:val="WW8Num5z0"/>
    <w:rsid w:val="00346839"/>
    <w:rPr>
      <w:rFonts w:hint="default"/>
      <w:b/>
    </w:rPr>
  </w:style>
  <w:style w:type="character" w:customStyle="1" w:styleId="WW8Num6z0">
    <w:name w:val="WW8Num6z0"/>
    <w:rsid w:val="00346839"/>
    <w:rPr>
      <w:b/>
      <w:bCs/>
    </w:rPr>
  </w:style>
  <w:style w:type="character" w:customStyle="1" w:styleId="WW8Num7z0">
    <w:name w:val="WW8Num7z0"/>
    <w:rsid w:val="00346839"/>
    <w:rPr>
      <w:rFonts w:hint="default"/>
    </w:rPr>
  </w:style>
  <w:style w:type="character" w:customStyle="1" w:styleId="WW8Num7z2">
    <w:name w:val="WW8Num7z2"/>
    <w:rsid w:val="00346839"/>
    <w:rPr>
      <w:b/>
      <w:color w:val="auto"/>
    </w:rPr>
  </w:style>
  <w:style w:type="character" w:customStyle="1" w:styleId="WW8Num7z3">
    <w:name w:val="WW8Num7z3"/>
    <w:rsid w:val="00346839"/>
  </w:style>
  <w:style w:type="character" w:customStyle="1" w:styleId="WW8Num7z4">
    <w:name w:val="WW8Num7z4"/>
    <w:rsid w:val="00346839"/>
  </w:style>
  <w:style w:type="character" w:customStyle="1" w:styleId="WW8Num7z5">
    <w:name w:val="WW8Num7z5"/>
    <w:rsid w:val="00346839"/>
  </w:style>
  <w:style w:type="character" w:customStyle="1" w:styleId="WW8Num7z6">
    <w:name w:val="WW8Num7z6"/>
    <w:rsid w:val="00346839"/>
  </w:style>
  <w:style w:type="character" w:customStyle="1" w:styleId="WW8Num7z7">
    <w:name w:val="WW8Num7z7"/>
    <w:rsid w:val="00346839"/>
  </w:style>
  <w:style w:type="character" w:customStyle="1" w:styleId="WW8Num7z8">
    <w:name w:val="WW8Num7z8"/>
    <w:rsid w:val="00346839"/>
  </w:style>
  <w:style w:type="character" w:customStyle="1" w:styleId="WW8Num8z0">
    <w:name w:val="WW8Num8z0"/>
    <w:rsid w:val="00346839"/>
    <w:rPr>
      <w:rFonts w:hint="default"/>
      <w:bCs/>
      <w:spacing w:val="2"/>
    </w:rPr>
  </w:style>
  <w:style w:type="character" w:customStyle="1" w:styleId="WW8Num8z2">
    <w:name w:val="WW8Num8z2"/>
    <w:rsid w:val="00346839"/>
    <w:rPr>
      <w:b/>
      <w:color w:val="auto"/>
    </w:rPr>
  </w:style>
  <w:style w:type="character" w:customStyle="1" w:styleId="WW8Num8z3">
    <w:name w:val="WW8Num8z3"/>
    <w:rsid w:val="00346839"/>
  </w:style>
  <w:style w:type="character" w:customStyle="1" w:styleId="WW8Num8z4">
    <w:name w:val="WW8Num8z4"/>
    <w:rsid w:val="00346839"/>
  </w:style>
  <w:style w:type="character" w:customStyle="1" w:styleId="WW8Num8z5">
    <w:name w:val="WW8Num8z5"/>
    <w:rsid w:val="00346839"/>
  </w:style>
  <w:style w:type="character" w:customStyle="1" w:styleId="WW8Num8z6">
    <w:name w:val="WW8Num8z6"/>
    <w:rsid w:val="00346839"/>
  </w:style>
  <w:style w:type="character" w:customStyle="1" w:styleId="WW8Num8z7">
    <w:name w:val="WW8Num8z7"/>
    <w:rsid w:val="00346839"/>
  </w:style>
  <w:style w:type="character" w:customStyle="1" w:styleId="WW8Num8z8">
    <w:name w:val="WW8Num8z8"/>
    <w:rsid w:val="00346839"/>
  </w:style>
  <w:style w:type="character" w:customStyle="1" w:styleId="WW8Num9z0">
    <w:name w:val="WW8Num9z0"/>
    <w:rsid w:val="00346839"/>
    <w:rPr>
      <w:rFonts w:hint="default"/>
      <w:bCs/>
      <w:spacing w:val="2"/>
    </w:rPr>
  </w:style>
  <w:style w:type="character" w:customStyle="1" w:styleId="WW8Num10z0">
    <w:name w:val="WW8Num10z0"/>
    <w:rsid w:val="00346839"/>
    <w:rPr>
      <w:b/>
      <w:i w:val="0"/>
      <w:color w:val="auto"/>
    </w:rPr>
  </w:style>
  <w:style w:type="character" w:customStyle="1" w:styleId="WW8Num11z0">
    <w:name w:val="WW8Num11z0"/>
    <w:rsid w:val="00346839"/>
    <w:rPr>
      <w:rFonts w:hint="default"/>
    </w:rPr>
  </w:style>
  <w:style w:type="character" w:customStyle="1" w:styleId="2f2">
    <w:name w:val="Основной шрифт абзаца2"/>
    <w:rsid w:val="00346839"/>
  </w:style>
  <w:style w:type="character" w:customStyle="1" w:styleId="WW8Num2z1">
    <w:name w:val="WW8Num2z1"/>
    <w:rsid w:val="00346839"/>
  </w:style>
  <w:style w:type="character" w:customStyle="1" w:styleId="WW8Num2z2">
    <w:name w:val="WW8Num2z2"/>
    <w:rsid w:val="00346839"/>
  </w:style>
  <w:style w:type="character" w:customStyle="1" w:styleId="WW8Num2z3">
    <w:name w:val="WW8Num2z3"/>
    <w:rsid w:val="00346839"/>
  </w:style>
  <w:style w:type="character" w:customStyle="1" w:styleId="WW8Num2z4">
    <w:name w:val="WW8Num2z4"/>
    <w:rsid w:val="00346839"/>
  </w:style>
  <w:style w:type="character" w:customStyle="1" w:styleId="WW8Num2z5">
    <w:name w:val="WW8Num2z5"/>
    <w:rsid w:val="00346839"/>
  </w:style>
  <w:style w:type="character" w:customStyle="1" w:styleId="WW8Num2z6">
    <w:name w:val="WW8Num2z6"/>
    <w:rsid w:val="00346839"/>
  </w:style>
  <w:style w:type="character" w:customStyle="1" w:styleId="WW8Num2z7">
    <w:name w:val="WW8Num2z7"/>
    <w:rsid w:val="00346839"/>
  </w:style>
  <w:style w:type="character" w:customStyle="1" w:styleId="WW8Num2z8">
    <w:name w:val="WW8Num2z8"/>
    <w:rsid w:val="00346839"/>
  </w:style>
  <w:style w:type="character" w:customStyle="1" w:styleId="WW8Num3z1">
    <w:name w:val="WW8Num3z1"/>
    <w:rsid w:val="00346839"/>
  </w:style>
  <w:style w:type="character" w:customStyle="1" w:styleId="WW8Num3z2">
    <w:name w:val="WW8Num3z2"/>
    <w:rsid w:val="00346839"/>
  </w:style>
  <w:style w:type="character" w:customStyle="1" w:styleId="WW8Num3z3">
    <w:name w:val="WW8Num3z3"/>
    <w:rsid w:val="00346839"/>
  </w:style>
  <w:style w:type="character" w:customStyle="1" w:styleId="WW8Num3z4">
    <w:name w:val="WW8Num3z4"/>
    <w:rsid w:val="00346839"/>
  </w:style>
  <w:style w:type="character" w:customStyle="1" w:styleId="WW8Num3z5">
    <w:name w:val="WW8Num3z5"/>
    <w:rsid w:val="00346839"/>
  </w:style>
  <w:style w:type="character" w:customStyle="1" w:styleId="WW8Num3z6">
    <w:name w:val="WW8Num3z6"/>
    <w:rsid w:val="00346839"/>
  </w:style>
  <w:style w:type="character" w:customStyle="1" w:styleId="WW8Num3z7">
    <w:name w:val="WW8Num3z7"/>
    <w:rsid w:val="00346839"/>
  </w:style>
  <w:style w:type="character" w:customStyle="1" w:styleId="WW8Num3z8">
    <w:name w:val="WW8Num3z8"/>
    <w:rsid w:val="00346839"/>
  </w:style>
  <w:style w:type="character" w:customStyle="1" w:styleId="WW8Num4z1">
    <w:name w:val="WW8Num4z1"/>
    <w:rsid w:val="00346839"/>
  </w:style>
  <w:style w:type="character" w:customStyle="1" w:styleId="WW8Num4z2">
    <w:name w:val="WW8Num4z2"/>
    <w:rsid w:val="00346839"/>
  </w:style>
  <w:style w:type="character" w:customStyle="1" w:styleId="WW8Num4z3">
    <w:name w:val="WW8Num4z3"/>
    <w:rsid w:val="00346839"/>
  </w:style>
  <w:style w:type="character" w:customStyle="1" w:styleId="WW8Num4z4">
    <w:name w:val="WW8Num4z4"/>
    <w:rsid w:val="00346839"/>
  </w:style>
  <w:style w:type="character" w:customStyle="1" w:styleId="WW8Num4z5">
    <w:name w:val="WW8Num4z5"/>
    <w:rsid w:val="00346839"/>
  </w:style>
  <w:style w:type="character" w:customStyle="1" w:styleId="WW8Num4z6">
    <w:name w:val="WW8Num4z6"/>
    <w:rsid w:val="00346839"/>
  </w:style>
  <w:style w:type="character" w:customStyle="1" w:styleId="WW8Num4z7">
    <w:name w:val="WW8Num4z7"/>
    <w:rsid w:val="00346839"/>
  </w:style>
  <w:style w:type="character" w:customStyle="1" w:styleId="WW8Num4z8">
    <w:name w:val="WW8Num4z8"/>
    <w:rsid w:val="00346839"/>
  </w:style>
  <w:style w:type="character" w:customStyle="1" w:styleId="WW8Num5z1">
    <w:name w:val="WW8Num5z1"/>
    <w:rsid w:val="00346839"/>
  </w:style>
  <w:style w:type="character" w:customStyle="1" w:styleId="WW8Num5z2">
    <w:name w:val="WW8Num5z2"/>
    <w:rsid w:val="00346839"/>
  </w:style>
  <w:style w:type="character" w:customStyle="1" w:styleId="WW8Num5z3">
    <w:name w:val="WW8Num5z3"/>
    <w:rsid w:val="00346839"/>
  </w:style>
  <w:style w:type="character" w:customStyle="1" w:styleId="WW8Num5z4">
    <w:name w:val="WW8Num5z4"/>
    <w:rsid w:val="00346839"/>
  </w:style>
  <w:style w:type="character" w:customStyle="1" w:styleId="WW8Num5z5">
    <w:name w:val="WW8Num5z5"/>
    <w:rsid w:val="00346839"/>
  </w:style>
  <w:style w:type="character" w:customStyle="1" w:styleId="WW8Num5z6">
    <w:name w:val="WW8Num5z6"/>
    <w:rsid w:val="00346839"/>
  </w:style>
  <w:style w:type="character" w:customStyle="1" w:styleId="WW8Num5z7">
    <w:name w:val="WW8Num5z7"/>
    <w:rsid w:val="00346839"/>
  </w:style>
  <w:style w:type="character" w:customStyle="1" w:styleId="WW8Num5z8">
    <w:name w:val="WW8Num5z8"/>
    <w:rsid w:val="00346839"/>
  </w:style>
  <w:style w:type="character" w:customStyle="1" w:styleId="WW8Num6z1">
    <w:name w:val="WW8Num6z1"/>
    <w:rsid w:val="00346839"/>
  </w:style>
  <w:style w:type="character" w:customStyle="1" w:styleId="WW8Num6z2">
    <w:name w:val="WW8Num6z2"/>
    <w:rsid w:val="00346839"/>
  </w:style>
  <w:style w:type="character" w:customStyle="1" w:styleId="WW8Num6z3">
    <w:name w:val="WW8Num6z3"/>
    <w:rsid w:val="00346839"/>
  </w:style>
  <w:style w:type="character" w:customStyle="1" w:styleId="WW8Num6z4">
    <w:name w:val="WW8Num6z4"/>
    <w:rsid w:val="00346839"/>
  </w:style>
  <w:style w:type="character" w:customStyle="1" w:styleId="WW8Num6z5">
    <w:name w:val="WW8Num6z5"/>
    <w:rsid w:val="00346839"/>
  </w:style>
  <w:style w:type="character" w:customStyle="1" w:styleId="WW8Num6z6">
    <w:name w:val="WW8Num6z6"/>
    <w:rsid w:val="00346839"/>
  </w:style>
  <w:style w:type="character" w:customStyle="1" w:styleId="WW8Num6z7">
    <w:name w:val="WW8Num6z7"/>
    <w:rsid w:val="00346839"/>
  </w:style>
  <w:style w:type="character" w:customStyle="1" w:styleId="WW8Num6z8">
    <w:name w:val="WW8Num6z8"/>
    <w:rsid w:val="00346839"/>
  </w:style>
  <w:style w:type="character" w:customStyle="1" w:styleId="WW8Num7z1">
    <w:name w:val="WW8Num7z1"/>
    <w:rsid w:val="00346839"/>
  </w:style>
  <w:style w:type="character" w:customStyle="1" w:styleId="WW8Num10z2">
    <w:name w:val="WW8Num10z2"/>
    <w:rsid w:val="00346839"/>
    <w:rPr>
      <w:b/>
      <w:color w:val="auto"/>
    </w:rPr>
  </w:style>
  <w:style w:type="character" w:customStyle="1" w:styleId="WW8Num10z3">
    <w:name w:val="WW8Num10z3"/>
    <w:rsid w:val="00346839"/>
  </w:style>
  <w:style w:type="character" w:customStyle="1" w:styleId="WW8Num10z4">
    <w:name w:val="WW8Num10z4"/>
    <w:rsid w:val="00346839"/>
  </w:style>
  <w:style w:type="character" w:customStyle="1" w:styleId="WW8Num10z5">
    <w:name w:val="WW8Num10z5"/>
    <w:rsid w:val="00346839"/>
  </w:style>
  <w:style w:type="character" w:customStyle="1" w:styleId="WW8Num10z6">
    <w:name w:val="WW8Num10z6"/>
    <w:rsid w:val="00346839"/>
  </w:style>
  <w:style w:type="character" w:customStyle="1" w:styleId="WW8Num10z7">
    <w:name w:val="WW8Num10z7"/>
    <w:rsid w:val="00346839"/>
  </w:style>
  <w:style w:type="character" w:customStyle="1" w:styleId="WW8Num10z8">
    <w:name w:val="WW8Num10z8"/>
    <w:rsid w:val="00346839"/>
  </w:style>
  <w:style w:type="character" w:customStyle="1" w:styleId="WW8Num12z0">
    <w:name w:val="WW8Num12z0"/>
    <w:rsid w:val="00346839"/>
    <w:rPr>
      <w:rFonts w:hint="default"/>
    </w:rPr>
  </w:style>
  <w:style w:type="character" w:customStyle="1" w:styleId="WW8Num12z1">
    <w:name w:val="WW8Num12z1"/>
    <w:rsid w:val="00346839"/>
  </w:style>
  <w:style w:type="character" w:customStyle="1" w:styleId="WW8Num12z2">
    <w:name w:val="WW8Num12z2"/>
    <w:rsid w:val="00346839"/>
  </w:style>
  <w:style w:type="character" w:customStyle="1" w:styleId="WW8Num12z3">
    <w:name w:val="WW8Num12z3"/>
    <w:rsid w:val="00346839"/>
  </w:style>
  <w:style w:type="character" w:customStyle="1" w:styleId="WW8Num12z4">
    <w:name w:val="WW8Num12z4"/>
    <w:rsid w:val="00346839"/>
  </w:style>
  <w:style w:type="character" w:customStyle="1" w:styleId="WW8Num12z5">
    <w:name w:val="WW8Num12z5"/>
    <w:rsid w:val="00346839"/>
  </w:style>
  <w:style w:type="character" w:customStyle="1" w:styleId="WW8Num12z6">
    <w:name w:val="WW8Num12z6"/>
    <w:rsid w:val="00346839"/>
  </w:style>
  <w:style w:type="character" w:customStyle="1" w:styleId="WW8Num12z7">
    <w:name w:val="WW8Num12z7"/>
    <w:rsid w:val="00346839"/>
  </w:style>
  <w:style w:type="character" w:customStyle="1" w:styleId="WW8Num12z8">
    <w:name w:val="WW8Num12z8"/>
    <w:rsid w:val="00346839"/>
  </w:style>
  <w:style w:type="character" w:customStyle="1" w:styleId="1f0">
    <w:name w:val="Основной шрифт абзаца1"/>
    <w:rsid w:val="00346839"/>
  </w:style>
  <w:style w:type="character" w:customStyle="1" w:styleId="FontStyle27">
    <w:name w:val="Font Style27"/>
    <w:rsid w:val="00346839"/>
    <w:rPr>
      <w:rFonts w:ascii="Times New Roman" w:hAnsi="Times New Roman" w:cs="Times New Roman"/>
      <w:sz w:val="28"/>
      <w:szCs w:val="28"/>
    </w:rPr>
  </w:style>
  <w:style w:type="character" w:customStyle="1" w:styleId="afffff">
    <w:name w:val="Текст ТД Знак"/>
    <w:rsid w:val="00346839"/>
    <w:rPr>
      <w:rFonts w:eastAsia="Calibri"/>
      <w:sz w:val="24"/>
      <w:szCs w:val="24"/>
      <w:lang w:val="ru-RU" w:bidi="ar-SA"/>
    </w:rPr>
  </w:style>
  <w:style w:type="character" w:customStyle="1" w:styleId="afffff0">
    <w:name w:val="Раздел ТД Знак"/>
    <w:rsid w:val="00346839"/>
    <w:rPr>
      <w:rFonts w:eastAsia="Calibri"/>
      <w:b/>
      <w:sz w:val="24"/>
      <w:szCs w:val="24"/>
      <w:lang w:val="ru-RU" w:bidi="ar-SA"/>
    </w:rPr>
  </w:style>
  <w:style w:type="character" w:customStyle="1" w:styleId="afffff1">
    <w:name w:val="Приложение Знак"/>
    <w:rsid w:val="00346839"/>
  </w:style>
  <w:style w:type="character" w:customStyle="1" w:styleId="111">
    <w:name w:val="Текст ТД Знак Знак Знак1 Знак1 Знак Знак"/>
    <w:rsid w:val="00346839"/>
    <w:rPr>
      <w:rFonts w:eastAsia="Calibri"/>
      <w:sz w:val="24"/>
      <w:szCs w:val="24"/>
      <w:lang w:val="ru-RU" w:bidi="ar-SA"/>
    </w:rPr>
  </w:style>
  <w:style w:type="character" w:customStyle="1" w:styleId="1f1">
    <w:name w:val="Текст ТД Знак Знак Знак1 Знак Знак"/>
    <w:rsid w:val="00346839"/>
    <w:rPr>
      <w:rFonts w:eastAsia="Calibri"/>
      <w:sz w:val="24"/>
      <w:szCs w:val="24"/>
      <w:lang w:val="ru-RU" w:bidi="ar-SA"/>
    </w:rPr>
  </w:style>
  <w:style w:type="character" w:customStyle="1" w:styleId="1f2">
    <w:name w:val="Название Знак1"/>
    <w:rsid w:val="00346839"/>
    <w:rPr>
      <w:rFonts w:ascii="Arial" w:eastAsia="Calibri" w:hAnsi="Arial" w:cs="Arial"/>
      <w:b/>
      <w:sz w:val="22"/>
      <w:lang w:val="ru-RU" w:bidi="ar-SA"/>
    </w:rPr>
  </w:style>
  <w:style w:type="character" w:customStyle="1" w:styleId="afffff2">
    <w:name w:val="Текст ТД Знак Знак Знак Знак"/>
    <w:rsid w:val="00346839"/>
    <w:rPr>
      <w:sz w:val="24"/>
      <w:szCs w:val="24"/>
      <w:lang w:val="ru-RU" w:bidi="ar-SA"/>
    </w:rPr>
  </w:style>
  <w:style w:type="character" w:customStyle="1" w:styleId="Web1">
    <w:name w:val="Обычный (Web) Знак1"/>
    <w:rsid w:val="00346839"/>
    <w:rPr>
      <w:rFonts w:ascii="Calibri" w:eastAsia="Calibri" w:hAnsi="Calibri" w:cs="Calibri"/>
      <w:sz w:val="22"/>
      <w:szCs w:val="22"/>
      <w:lang w:val="ru-RU" w:bidi="ar-SA"/>
    </w:rPr>
  </w:style>
  <w:style w:type="character" w:customStyle="1" w:styleId="afffff3">
    <w:name w:val="Морозова"/>
    <w:rsid w:val="00346839"/>
    <w:rPr>
      <w:rFonts w:ascii="Arial" w:hAnsi="Arial" w:cs="Arial"/>
      <w:color w:val="auto"/>
      <w:sz w:val="20"/>
      <w:szCs w:val="20"/>
    </w:rPr>
  </w:style>
  <w:style w:type="character" w:customStyle="1" w:styleId="afffff4">
    <w:name w:val="Знак Знак Знак Знак Знак Знак Знак Знак Знак"/>
    <w:rsid w:val="00346839"/>
    <w:rPr>
      <w:rFonts w:ascii="Arial" w:eastAsia="Calibri" w:hAnsi="Arial" w:cs="Arial"/>
      <w:b/>
      <w:sz w:val="22"/>
      <w:lang w:val="ru-RU" w:bidi="ar-SA"/>
    </w:rPr>
  </w:style>
  <w:style w:type="character" w:customStyle="1" w:styleId="2f3">
    <w:name w:val="Знак Знак Знак Знак Знак Знак Знак2"/>
    <w:rsid w:val="00346839"/>
    <w:rPr>
      <w:rFonts w:ascii="Arial" w:eastAsia="Calibri" w:hAnsi="Arial" w:cs="Arial"/>
      <w:b/>
      <w:sz w:val="22"/>
      <w:lang w:val="ru-RU" w:bidi="ar-SA"/>
    </w:rPr>
  </w:style>
  <w:style w:type="character" w:customStyle="1" w:styleId="iceouttxt4">
    <w:name w:val="iceouttxt4"/>
    <w:rsid w:val="00346839"/>
    <w:rPr>
      <w:rFonts w:ascii="Arial" w:hAnsi="Arial" w:cs="Arial" w:hint="default"/>
      <w:color w:val="666666"/>
      <w:sz w:val="17"/>
      <w:szCs w:val="17"/>
    </w:rPr>
  </w:style>
  <w:style w:type="character" w:customStyle="1" w:styleId="BodyTextIndent3Char">
    <w:name w:val="Body Text Indent 3 Char"/>
    <w:rsid w:val="00346839"/>
    <w:rPr>
      <w:rFonts w:ascii="Calibri" w:hAnsi="Calibri" w:cs="Calibri"/>
      <w:sz w:val="16"/>
      <w:szCs w:val="16"/>
      <w:lang w:val="ru-RU" w:bidi="ar-SA"/>
    </w:rPr>
  </w:style>
  <w:style w:type="character" w:customStyle="1" w:styleId="afffff5">
    <w:name w:val="Символы концевой сноски"/>
    <w:rsid w:val="00346839"/>
    <w:rPr>
      <w:vertAlign w:val="superscript"/>
    </w:rPr>
  </w:style>
  <w:style w:type="character" w:customStyle="1" w:styleId="afffff6">
    <w:name w:val="Пункт Знак"/>
    <w:rsid w:val="00346839"/>
    <w:rPr>
      <w:rFonts w:ascii="Calibri" w:hAnsi="Calibri" w:cs="Calibri"/>
      <w:sz w:val="24"/>
      <w:szCs w:val="24"/>
      <w:lang w:val="ru-RU" w:bidi="ar-SA"/>
    </w:rPr>
  </w:style>
  <w:style w:type="character" w:styleId="afffff7">
    <w:name w:val="Emphasis"/>
    <w:qFormat/>
    <w:rsid w:val="00346839"/>
    <w:rPr>
      <w:rFonts w:ascii="Calibri" w:hAnsi="Calibri" w:cs="Calibri"/>
      <w:b/>
      <w:i/>
      <w:iCs/>
    </w:rPr>
  </w:style>
  <w:style w:type="character" w:customStyle="1" w:styleId="1f3">
    <w:name w:val="Основной текст Знак1"/>
    <w:rsid w:val="00346839"/>
    <w:rPr>
      <w:rFonts w:ascii="Calibri" w:eastAsia="Calibri" w:hAnsi="Calibri" w:cs="Calibri"/>
      <w:sz w:val="22"/>
      <w:szCs w:val="22"/>
      <w:lang w:val="ru-RU" w:bidi="ar-SA"/>
    </w:rPr>
  </w:style>
  <w:style w:type="character" w:customStyle="1" w:styleId="1f4">
    <w:name w:val="Знак примечания1"/>
    <w:rsid w:val="00346839"/>
    <w:rPr>
      <w:sz w:val="16"/>
      <w:szCs w:val="16"/>
    </w:rPr>
  </w:style>
  <w:style w:type="character" w:customStyle="1" w:styleId="afffff8">
    <w:name w:val="Текст примечания Знак"/>
    <w:rsid w:val="00346839"/>
    <w:rPr>
      <w:rFonts w:ascii="Calibri" w:hAnsi="Calibri" w:cs="Calibri"/>
      <w:lang w:val="ru-RU" w:bidi="ar-SA"/>
    </w:rPr>
  </w:style>
  <w:style w:type="character" w:customStyle="1" w:styleId="afffff9">
    <w:name w:val="Текст концевой сноски Знак"/>
    <w:rsid w:val="00346839"/>
    <w:rPr>
      <w:rFonts w:ascii="Calibri" w:hAnsi="Calibri" w:cs="Calibri"/>
      <w:lang w:val="ru-RU" w:bidi="ar-SA"/>
    </w:rPr>
  </w:style>
  <w:style w:type="character" w:customStyle="1" w:styleId="afffffa">
    <w:name w:val="Основной текст_"/>
    <w:rsid w:val="00346839"/>
    <w:rPr>
      <w:rFonts w:ascii="Sylfaen" w:hAnsi="Sylfaen" w:cs="Sylfaen"/>
      <w:u w:val="none"/>
    </w:rPr>
  </w:style>
  <w:style w:type="character" w:customStyle="1" w:styleId="120">
    <w:name w:val="Знак Знак12"/>
    <w:rsid w:val="00346839"/>
    <w:rPr>
      <w:rFonts w:ascii="Cambria" w:eastAsia="Times New Roman" w:hAnsi="Cambria" w:cs="Cambria"/>
      <w:b/>
      <w:bCs/>
      <w:kern w:val="1"/>
      <w:sz w:val="32"/>
      <w:szCs w:val="32"/>
    </w:rPr>
  </w:style>
  <w:style w:type="character" w:customStyle="1" w:styleId="2f4">
    <w:name w:val="Цитата 2 Знак"/>
    <w:rsid w:val="00346839"/>
    <w:rPr>
      <w:rFonts w:ascii="Calibri" w:hAnsi="Calibri" w:cs="Calibri"/>
      <w:i/>
      <w:sz w:val="24"/>
      <w:szCs w:val="24"/>
      <w:lang w:bidi="ar-SA"/>
    </w:rPr>
  </w:style>
  <w:style w:type="character" w:customStyle="1" w:styleId="afffffb">
    <w:name w:val="Выделенная цитата Знак"/>
    <w:rsid w:val="00346839"/>
    <w:rPr>
      <w:rFonts w:ascii="Calibri" w:hAnsi="Calibri" w:cs="Calibri"/>
      <w:b/>
      <w:i/>
      <w:sz w:val="24"/>
      <w:lang w:bidi="ar-SA"/>
    </w:rPr>
  </w:style>
  <w:style w:type="character" w:styleId="afffffc">
    <w:name w:val="Subtle Emphasis"/>
    <w:qFormat/>
    <w:rsid w:val="00346839"/>
    <w:rPr>
      <w:i/>
      <w:color w:val="5A5A5A"/>
    </w:rPr>
  </w:style>
  <w:style w:type="character" w:styleId="afffffd">
    <w:name w:val="Intense Emphasis"/>
    <w:qFormat/>
    <w:rsid w:val="00346839"/>
    <w:rPr>
      <w:b/>
      <w:i/>
      <w:sz w:val="24"/>
      <w:szCs w:val="24"/>
      <w:u w:val="single"/>
    </w:rPr>
  </w:style>
  <w:style w:type="character" w:styleId="afffffe">
    <w:name w:val="Subtle Reference"/>
    <w:qFormat/>
    <w:rsid w:val="00346839"/>
    <w:rPr>
      <w:sz w:val="24"/>
      <w:szCs w:val="24"/>
      <w:u w:val="single"/>
    </w:rPr>
  </w:style>
  <w:style w:type="character" w:styleId="affffff">
    <w:name w:val="Intense Reference"/>
    <w:qFormat/>
    <w:rsid w:val="00346839"/>
    <w:rPr>
      <w:b/>
      <w:sz w:val="24"/>
      <w:u w:val="single"/>
    </w:rPr>
  </w:style>
  <w:style w:type="character" w:customStyle="1" w:styleId="130">
    <w:name w:val="Знак Знак13"/>
    <w:rsid w:val="00346839"/>
    <w:rPr>
      <w:sz w:val="24"/>
    </w:rPr>
  </w:style>
  <w:style w:type="character" w:customStyle="1" w:styleId="47">
    <w:name w:val="Знак Знак4"/>
    <w:rsid w:val="00346839"/>
    <w:rPr>
      <w:sz w:val="24"/>
      <w:szCs w:val="24"/>
    </w:rPr>
  </w:style>
  <w:style w:type="character" w:customStyle="1" w:styleId="mrreadfromf1">
    <w:name w:val="mr_read__fromf1"/>
    <w:rsid w:val="00346839"/>
    <w:rPr>
      <w:b/>
      <w:bCs/>
      <w:color w:val="000000"/>
      <w:sz w:val="20"/>
      <w:szCs w:val="20"/>
    </w:rPr>
  </w:style>
  <w:style w:type="character" w:customStyle="1" w:styleId="footnotetext">
    <w:name w:val="footnote text Знак Знак"/>
    <w:rsid w:val="00346839"/>
    <w:rPr>
      <w:sz w:val="24"/>
      <w:szCs w:val="24"/>
    </w:rPr>
  </w:style>
  <w:style w:type="character" w:customStyle="1" w:styleId="3f0">
    <w:name w:val="Текст Знак3"/>
    <w:rsid w:val="00346839"/>
    <w:rPr>
      <w:rFonts w:ascii="Courier New" w:hAnsi="Courier New" w:cs="Courier New"/>
      <w:lang w:val="ru-RU" w:bidi="ar-SA"/>
    </w:rPr>
  </w:style>
  <w:style w:type="character" w:customStyle="1" w:styleId="FontStyle15">
    <w:name w:val="Font Style15"/>
    <w:rsid w:val="00346839"/>
    <w:rPr>
      <w:rFonts w:ascii="Times New Roman" w:hAnsi="Times New Roman" w:cs="Times New Roman" w:hint="default"/>
      <w:b/>
      <w:bCs/>
      <w:i/>
      <w:iCs/>
      <w:sz w:val="20"/>
      <w:szCs w:val="20"/>
    </w:rPr>
  </w:style>
  <w:style w:type="character" w:customStyle="1" w:styleId="FontStyle16">
    <w:name w:val="Font Style16"/>
    <w:rsid w:val="00346839"/>
    <w:rPr>
      <w:rFonts w:ascii="Times New Roman" w:hAnsi="Times New Roman" w:cs="Times New Roman" w:hint="default"/>
      <w:sz w:val="22"/>
      <w:szCs w:val="22"/>
    </w:rPr>
  </w:style>
  <w:style w:type="character" w:customStyle="1" w:styleId="FontStyle21">
    <w:name w:val="Font Style21"/>
    <w:rsid w:val="00346839"/>
    <w:rPr>
      <w:rFonts w:ascii="Times New Roman" w:hAnsi="Times New Roman" w:cs="Times New Roman" w:hint="default"/>
      <w:b/>
      <w:bCs/>
      <w:sz w:val="22"/>
      <w:szCs w:val="22"/>
    </w:rPr>
  </w:style>
  <w:style w:type="character" w:customStyle="1" w:styleId="FontStyle48">
    <w:name w:val="Font Style48"/>
    <w:rsid w:val="00346839"/>
    <w:rPr>
      <w:rFonts w:ascii="Times New Roman" w:hAnsi="Times New Roman" w:cs="Times New Roman"/>
      <w:sz w:val="22"/>
      <w:szCs w:val="22"/>
    </w:rPr>
  </w:style>
  <w:style w:type="character" w:customStyle="1" w:styleId="54">
    <w:name w:val="Знак Знак5"/>
    <w:rsid w:val="00346839"/>
    <w:rPr>
      <w:sz w:val="24"/>
      <w:szCs w:val="24"/>
      <w:lang w:val="ru-RU" w:bidi="ar-SA"/>
    </w:rPr>
  </w:style>
  <w:style w:type="character" w:customStyle="1" w:styleId="220">
    <w:name w:val="Знак2 Знак Знак2"/>
    <w:rsid w:val="00346839"/>
    <w:rPr>
      <w:rFonts w:ascii="Courier New" w:hAnsi="Courier New" w:cs="Courier New"/>
      <w:szCs w:val="24"/>
      <w:lang w:val="ru-RU" w:bidi="ar-SA"/>
    </w:rPr>
  </w:style>
  <w:style w:type="character" w:customStyle="1" w:styleId="Arial8">
    <w:name w:val="Стиль (латиница) Arial 8 пт Синий"/>
    <w:rsid w:val="00346839"/>
    <w:rPr>
      <w:rFonts w:ascii="Times New Roman" w:hAnsi="Times New Roman" w:cs="Times New Roman" w:hint="default"/>
      <w:color w:val="0000FF"/>
      <w:sz w:val="24"/>
    </w:rPr>
  </w:style>
  <w:style w:type="character" w:customStyle="1" w:styleId="1f5">
    <w:name w:val="Знак сноски1"/>
    <w:rsid w:val="00346839"/>
    <w:rPr>
      <w:vertAlign w:val="superscript"/>
    </w:rPr>
  </w:style>
  <w:style w:type="character" w:customStyle="1" w:styleId="1f6">
    <w:name w:val="Знак концевой сноски1"/>
    <w:rsid w:val="00346839"/>
    <w:rPr>
      <w:vertAlign w:val="superscript"/>
    </w:rPr>
  </w:style>
  <w:style w:type="character" w:styleId="affffff0">
    <w:name w:val="endnote reference"/>
    <w:rsid w:val="00346839"/>
    <w:rPr>
      <w:vertAlign w:val="superscript"/>
    </w:rPr>
  </w:style>
  <w:style w:type="paragraph" w:styleId="affffff1">
    <w:name w:val="List"/>
    <w:basedOn w:val="ad"/>
    <w:rsid w:val="00346839"/>
    <w:pPr>
      <w:spacing w:after="120" w:line="276" w:lineRule="auto"/>
      <w:jc w:val="left"/>
    </w:pPr>
    <w:rPr>
      <w:rFonts w:ascii="Calibri" w:eastAsia="Calibri" w:hAnsi="Calibri" w:cs="DejaVu Sans Condensed"/>
      <w:sz w:val="22"/>
      <w:szCs w:val="22"/>
      <w:lang w:eastAsia="zh-CN"/>
    </w:rPr>
  </w:style>
  <w:style w:type="paragraph" w:styleId="affffff2">
    <w:name w:val="caption"/>
    <w:basedOn w:val="a1"/>
    <w:qFormat/>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2f5">
    <w:name w:val="Указатель2"/>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customStyle="1" w:styleId="1f7">
    <w:name w:val="Название1"/>
    <w:basedOn w:val="a1"/>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1f8">
    <w:name w:val="Указатель1"/>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styleId="HTML">
    <w:name w:val="HTML Preformatted"/>
    <w:basedOn w:val="a1"/>
    <w:link w:val="HTML0"/>
    <w:rsid w:val="0034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rsid w:val="00346839"/>
    <w:rPr>
      <w:rFonts w:ascii="Courier New" w:eastAsia="Times New Roman" w:hAnsi="Courier New" w:cs="Courier New"/>
      <w:sz w:val="20"/>
      <w:szCs w:val="20"/>
      <w:lang w:eastAsia="zh-CN"/>
    </w:rPr>
  </w:style>
  <w:style w:type="paragraph" w:customStyle="1" w:styleId="a0">
    <w:name w:val="Текст ТД"/>
    <w:basedOn w:val="a1"/>
    <w:rsid w:val="00346839"/>
    <w:pPr>
      <w:numPr>
        <w:numId w:val="5"/>
      </w:numPr>
      <w:suppressAutoHyphens/>
      <w:autoSpaceDE w:val="0"/>
      <w:spacing w:line="240" w:lineRule="auto"/>
      <w:jc w:val="both"/>
    </w:pPr>
    <w:rPr>
      <w:rFonts w:ascii="Times New Roman" w:eastAsia="Calibri" w:hAnsi="Times New Roman" w:cs="Times New Roman"/>
      <w:sz w:val="24"/>
      <w:szCs w:val="24"/>
      <w:lang w:eastAsia="zh-CN"/>
    </w:rPr>
  </w:style>
  <w:style w:type="paragraph" w:customStyle="1" w:styleId="a">
    <w:name w:val="Раздел ТД"/>
    <w:basedOn w:val="a1"/>
    <w:rsid w:val="00346839"/>
    <w:pPr>
      <w:numPr>
        <w:numId w:val="4"/>
      </w:numPr>
      <w:suppressAutoHyphens/>
      <w:autoSpaceDE w:val="0"/>
      <w:spacing w:before="240" w:after="0" w:line="360" w:lineRule="auto"/>
      <w:jc w:val="center"/>
    </w:pPr>
    <w:rPr>
      <w:rFonts w:ascii="Times New Roman" w:eastAsia="Calibri" w:hAnsi="Times New Roman" w:cs="Times New Roman"/>
      <w:b/>
      <w:sz w:val="24"/>
      <w:szCs w:val="24"/>
      <w:lang w:eastAsia="zh-CN"/>
    </w:rPr>
  </w:style>
  <w:style w:type="paragraph" w:customStyle="1" w:styleId="affffff3">
    <w:name w:val="Приложение"/>
    <w:basedOn w:val="a0"/>
    <w:rsid w:val="00346839"/>
    <w:pPr>
      <w:numPr>
        <w:numId w:val="0"/>
      </w:numPr>
      <w:ind w:left="8080"/>
      <w:jc w:val="right"/>
    </w:pPr>
  </w:style>
  <w:style w:type="paragraph" w:customStyle="1" w:styleId="112">
    <w:name w:val="Текст ТД Знак Знак Знак1 Знак1 Знак"/>
    <w:basedOn w:val="a1"/>
    <w:rsid w:val="00346839"/>
    <w:pPr>
      <w:suppressAutoHyphens/>
      <w:autoSpaceDE w:val="0"/>
      <w:spacing w:line="240" w:lineRule="auto"/>
      <w:ind w:left="720" w:hanging="360"/>
      <w:jc w:val="both"/>
    </w:pPr>
    <w:rPr>
      <w:rFonts w:ascii="Times New Roman" w:eastAsia="Calibri" w:hAnsi="Times New Roman" w:cs="Times New Roman"/>
      <w:sz w:val="24"/>
      <w:szCs w:val="24"/>
      <w:lang w:eastAsia="zh-CN"/>
    </w:rPr>
  </w:style>
  <w:style w:type="paragraph" w:customStyle="1" w:styleId="1f9">
    <w:name w:val="Текст ТД Знак Знак Знак1 Знак"/>
    <w:basedOn w:val="a1"/>
    <w:rsid w:val="00346839"/>
    <w:pPr>
      <w:suppressAutoHyphens/>
      <w:autoSpaceDE w:val="0"/>
      <w:spacing w:line="240" w:lineRule="auto"/>
      <w:ind w:left="360" w:hanging="360"/>
      <w:jc w:val="both"/>
    </w:pPr>
    <w:rPr>
      <w:rFonts w:ascii="Times New Roman" w:eastAsia="Calibri" w:hAnsi="Times New Roman" w:cs="Times New Roman"/>
      <w:sz w:val="24"/>
      <w:szCs w:val="24"/>
      <w:lang w:eastAsia="zh-CN"/>
    </w:rPr>
  </w:style>
  <w:style w:type="paragraph" w:styleId="affffff4">
    <w:name w:val="Subtitle"/>
    <w:basedOn w:val="a1"/>
    <w:next w:val="a1"/>
    <w:link w:val="affffff5"/>
    <w:qFormat/>
    <w:rsid w:val="00346839"/>
    <w:pPr>
      <w:suppressAutoHyphens/>
      <w:spacing w:after="60" w:line="240" w:lineRule="auto"/>
      <w:jc w:val="center"/>
    </w:pPr>
    <w:rPr>
      <w:rFonts w:ascii="Cambria" w:eastAsia="Times New Roman" w:hAnsi="Cambria" w:cs="Cambria"/>
      <w:sz w:val="24"/>
      <w:szCs w:val="24"/>
      <w:lang w:eastAsia="zh-CN"/>
    </w:rPr>
  </w:style>
  <w:style w:type="character" w:customStyle="1" w:styleId="affffff5">
    <w:name w:val="Подзаголовок Знак"/>
    <w:basedOn w:val="a2"/>
    <w:link w:val="affffff4"/>
    <w:rsid w:val="00346839"/>
    <w:rPr>
      <w:rFonts w:ascii="Cambria" w:eastAsia="Times New Roman" w:hAnsi="Cambria" w:cs="Cambria"/>
      <w:sz w:val="24"/>
      <w:szCs w:val="24"/>
      <w:lang w:eastAsia="zh-CN"/>
    </w:rPr>
  </w:style>
  <w:style w:type="paragraph" w:customStyle="1" w:styleId="41">
    <w:name w:val="Маркированный список 41"/>
    <w:basedOn w:val="a1"/>
    <w:rsid w:val="00346839"/>
    <w:pPr>
      <w:numPr>
        <w:numId w:val="1"/>
      </w:num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1fa">
    <w:name w:val="Нумерованный список1"/>
    <w:basedOn w:val="a1"/>
    <w:rsid w:val="00346839"/>
    <w:pPr>
      <w:tabs>
        <w:tab w:val="left" w:pos="576"/>
      </w:tabs>
      <w:suppressAutoHyphens/>
      <w:spacing w:after="0" w:line="240" w:lineRule="auto"/>
      <w:ind w:left="576" w:hanging="576"/>
    </w:pPr>
    <w:rPr>
      <w:rFonts w:ascii="Courier New" w:eastAsia="Times New Roman" w:hAnsi="Courier New" w:cs="Courier New"/>
      <w:sz w:val="24"/>
      <w:szCs w:val="24"/>
      <w:lang w:eastAsia="zh-CN"/>
    </w:rPr>
  </w:style>
  <w:style w:type="paragraph" w:customStyle="1" w:styleId="affffff6">
    <w:name w:val="Текст ТД Знак Знак Знак"/>
    <w:basedOn w:val="a1"/>
    <w:rsid w:val="00346839"/>
    <w:pPr>
      <w:suppressAutoHyphens/>
      <w:autoSpaceDE w:val="0"/>
      <w:spacing w:line="240" w:lineRule="auto"/>
      <w:ind w:left="360" w:hanging="360"/>
      <w:jc w:val="both"/>
    </w:pPr>
    <w:rPr>
      <w:rFonts w:ascii="Times New Roman" w:eastAsia="Times New Roman" w:hAnsi="Times New Roman" w:cs="Times New Roman"/>
      <w:sz w:val="24"/>
      <w:szCs w:val="24"/>
      <w:lang w:eastAsia="zh-CN"/>
    </w:rPr>
  </w:style>
  <w:style w:type="paragraph" w:customStyle="1" w:styleId="313">
    <w:name w:val="Основной текст с отступом 31"/>
    <w:basedOn w:val="a1"/>
    <w:rsid w:val="00346839"/>
    <w:pPr>
      <w:suppressAutoHyphens/>
      <w:spacing w:after="120"/>
      <w:ind w:left="283"/>
    </w:pPr>
    <w:rPr>
      <w:rFonts w:ascii="Calibri" w:eastAsia="Times New Roman" w:hAnsi="Calibri" w:cs="Calibri"/>
      <w:sz w:val="16"/>
      <w:szCs w:val="16"/>
      <w:lang w:eastAsia="zh-CN"/>
    </w:rPr>
  </w:style>
  <w:style w:type="paragraph" w:customStyle="1" w:styleId="Njd">
    <w:name w:val="Обычный.Njd"/>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TimesNewRoman">
    <w:name w:val="Обычный + Times New Roman"/>
    <w:basedOn w:val="a1"/>
    <w:rsid w:val="00346839"/>
    <w:pPr>
      <w:suppressAutoHyphens/>
      <w:spacing w:after="0" w:line="240" w:lineRule="auto"/>
    </w:pPr>
    <w:rPr>
      <w:rFonts w:ascii="Calibri" w:eastAsia="Times New Roman" w:hAnsi="Calibri" w:cs="Calibri"/>
      <w:color w:val="000000"/>
      <w:lang w:eastAsia="zh-CN"/>
    </w:rPr>
  </w:style>
  <w:style w:type="paragraph" w:customStyle="1" w:styleId="Standard">
    <w:name w:val="Standard"/>
    <w:rsid w:val="00346839"/>
    <w:pPr>
      <w:widowControl w:val="0"/>
      <w:suppressAutoHyphens/>
      <w:spacing w:after="0" w:line="240" w:lineRule="auto"/>
      <w:textAlignment w:val="baseline"/>
    </w:pPr>
    <w:rPr>
      <w:rFonts w:ascii="Times New Roman" w:eastAsia="Lucida Sans Unicode" w:hAnsi="Times New Roman" w:cs="Tahoma"/>
      <w:kern w:val="1"/>
      <w:sz w:val="24"/>
      <w:szCs w:val="24"/>
      <w:lang w:eastAsia="zh-CN"/>
    </w:rPr>
  </w:style>
  <w:style w:type="paragraph" w:customStyle="1" w:styleId="213">
    <w:name w:val="Нумерованный список 21"/>
    <w:basedOn w:val="a1"/>
    <w:rsid w:val="00346839"/>
    <w:pPr>
      <w:tabs>
        <w:tab w:val="left" w:pos="432"/>
      </w:tabs>
      <w:suppressAutoHyphens/>
      <w:spacing w:after="0" w:line="240" w:lineRule="auto"/>
      <w:ind w:left="432" w:hanging="432"/>
    </w:pPr>
    <w:rPr>
      <w:rFonts w:ascii="Calibri" w:eastAsia="Times New Roman" w:hAnsi="Calibri" w:cs="Calibri"/>
      <w:sz w:val="24"/>
      <w:szCs w:val="24"/>
      <w:lang w:eastAsia="zh-CN"/>
    </w:rPr>
  </w:style>
  <w:style w:type="paragraph" w:customStyle="1" w:styleId="1fb">
    <w:name w:val="Маркированный список1"/>
    <w:basedOn w:val="a1"/>
    <w:rsid w:val="00346839"/>
    <w:pPr>
      <w:widowControl w:val="0"/>
      <w:suppressAutoHyphens/>
      <w:spacing w:after="60" w:line="240" w:lineRule="auto"/>
      <w:jc w:val="both"/>
    </w:pPr>
    <w:rPr>
      <w:rFonts w:ascii="Calibri" w:eastAsia="Times New Roman" w:hAnsi="Calibri" w:cs="Calibri"/>
      <w:sz w:val="24"/>
      <w:szCs w:val="24"/>
      <w:lang w:eastAsia="zh-CN"/>
    </w:rPr>
  </w:style>
  <w:style w:type="paragraph" w:customStyle="1" w:styleId="314">
    <w:name w:val="Основной текст 31"/>
    <w:basedOn w:val="a1"/>
    <w:rsid w:val="00346839"/>
    <w:pPr>
      <w:suppressAutoHyphens/>
      <w:spacing w:after="120" w:line="240" w:lineRule="auto"/>
    </w:pPr>
    <w:rPr>
      <w:rFonts w:ascii="Calibri" w:eastAsia="Times New Roman" w:hAnsi="Calibri" w:cs="Calibri"/>
      <w:sz w:val="16"/>
      <w:szCs w:val="16"/>
      <w:lang w:eastAsia="zh-CN"/>
    </w:rPr>
  </w:style>
  <w:style w:type="paragraph" w:customStyle="1" w:styleId="affffff7">
    <w:name w:val="Пункт"/>
    <w:basedOn w:val="a1"/>
    <w:rsid w:val="00346839"/>
    <w:pPr>
      <w:tabs>
        <w:tab w:val="left" w:pos="1980"/>
      </w:tabs>
      <w:suppressAutoHyphens/>
      <w:spacing w:after="0" w:line="240" w:lineRule="auto"/>
      <w:ind w:left="1404" w:hanging="504"/>
      <w:jc w:val="both"/>
    </w:pPr>
    <w:rPr>
      <w:rFonts w:ascii="Calibri" w:eastAsia="Times New Roman" w:hAnsi="Calibri" w:cs="Calibri"/>
      <w:sz w:val="24"/>
      <w:szCs w:val="24"/>
      <w:lang w:eastAsia="zh-CN"/>
    </w:rPr>
  </w:style>
  <w:style w:type="paragraph" w:customStyle="1" w:styleId="HeadDoc">
    <w:name w:val="HeadDoc"/>
    <w:rsid w:val="00346839"/>
    <w:pPr>
      <w:keepLines/>
      <w:suppressAutoHyphens/>
      <w:overflowPunct w:val="0"/>
      <w:autoSpaceDE w:val="0"/>
      <w:spacing w:after="0" w:line="240" w:lineRule="auto"/>
      <w:jc w:val="both"/>
      <w:textAlignment w:val="baseline"/>
    </w:pPr>
    <w:rPr>
      <w:rFonts w:ascii="Calibri" w:eastAsia="Times New Roman" w:hAnsi="Calibri" w:cs="Calibri"/>
      <w:sz w:val="28"/>
      <w:lang w:eastAsia="zh-CN"/>
    </w:rPr>
  </w:style>
  <w:style w:type="paragraph" w:customStyle="1" w:styleId="affffff8">
    <w:name w:val="Словарная статья"/>
    <w:basedOn w:val="a1"/>
    <w:next w:val="a1"/>
    <w:rsid w:val="00346839"/>
    <w:pPr>
      <w:suppressAutoHyphens/>
      <w:autoSpaceDE w:val="0"/>
      <w:spacing w:after="0" w:line="240" w:lineRule="auto"/>
      <w:ind w:right="118"/>
      <w:jc w:val="both"/>
    </w:pPr>
    <w:rPr>
      <w:rFonts w:ascii="Arial" w:eastAsia="Times New Roman" w:hAnsi="Arial" w:cs="Arial"/>
      <w:sz w:val="20"/>
      <w:szCs w:val="20"/>
      <w:lang w:eastAsia="zh-CN"/>
    </w:rPr>
  </w:style>
  <w:style w:type="paragraph" w:customStyle="1" w:styleId="affffff9">
    <w:name w:val="Íîðìàëüíûé"/>
    <w:rsid w:val="00346839"/>
    <w:pPr>
      <w:suppressAutoHyphens/>
      <w:spacing w:after="0" w:line="240" w:lineRule="auto"/>
    </w:pPr>
    <w:rPr>
      <w:rFonts w:ascii="Courier" w:eastAsia="Times New Roman" w:hAnsi="Courier" w:cs="Courier"/>
      <w:sz w:val="24"/>
      <w:lang w:val="en-GB" w:eastAsia="zh-CN"/>
    </w:rPr>
  </w:style>
  <w:style w:type="paragraph" w:customStyle="1" w:styleId="1fc">
    <w:name w:val="Заголовок записки1"/>
    <w:basedOn w:val="a1"/>
    <w:next w:val="a1"/>
    <w:rsid w:val="00346839"/>
    <w:pPr>
      <w:suppressAutoHyphens/>
      <w:spacing w:after="60" w:line="240" w:lineRule="auto"/>
      <w:jc w:val="both"/>
    </w:pPr>
    <w:rPr>
      <w:rFonts w:ascii="Calibri" w:eastAsia="Times New Roman" w:hAnsi="Calibri" w:cs="Calibri"/>
      <w:sz w:val="24"/>
      <w:szCs w:val="24"/>
      <w:lang w:eastAsia="zh-CN"/>
    </w:rPr>
  </w:style>
  <w:style w:type="paragraph" w:customStyle="1" w:styleId="affffffa">
    <w:name w:val="Заголовок к тексту"/>
    <w:basedOn w:val="a1"/>
    <w:next w:val="ad"/>
    <w:rsid w:val="00346839"/>
    <w:pPr>
      <w:suppressAutoHyphens/>
      <w:spacing w:after="480" w:line="240" w:lineRule="exact"/>
    </w:pPr>
    <w:rPr>
      <w:rFonts w:ascii="Calibri" w:eastAsia="Times New Roman" w:hAnsi="Calibri" w:cs="Calibri"/>
      <w:b/>
      <w:sz w:val="28"/>
      <w:szCs w:val="20"/>
      <w:lang w:eastAsia="zh-CN"/>
    </w:rPr>
  </w:style>
  <w:style w:type="paragraph" w:styleId="affffffb">
    <w:name w:val="endnote text"/>
    <w:basedOn w:val="a1"/>
    <w:link w:val="1fd"/>
    <w:rsid w:val="00346839"/>
    <w:pPr>
      <w:suppressAutoHyphens/>
      <w:spacing w:after="0" w:line="240" w:lineRule="auto"/>
    </w:pPr>
    <w:rPr>
      <w:rFonts w:ascii="Calibri" w:eastAsia="Times New Roman" w:hAnsi="Calibri" w:cs="Calibri"/>
      <w:sz w:val="20"/>
      <w:szCs w:val="20"/>
      <w:lang w:eastAsia="zh-CN"/>
    </w:rPr>
  </w:style>
  <w:style w:type="character" w:customStyle="1" w:styleId="1fd">
    <w:name w:val="Текст концевой сноски Знак1"/>
    <w:basedOn w:val="a2"/>
    <w:link w:val="affffffb"/>
    <w:rsid w:val="00346839"/>
    <w:rPr>
      <w:rFonts w:ascii="Calibri" w:eastAsia="Times New Roman" w:hAnsi="Calibri" w:cs="Calibri"/>
      <w:sz w:val="20"/>
      <w:szCs w:val="20"/>
      <w:lang w:eastAsia="zh-CN"/>
    </w:rPr>
  </w:style>
  <w:style w:type="paragraph" w:customStyle="1" w:styleId="1fe">
    <w:name w:val="Знак1"/>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c">
    <w:name w:val="регистрационные поля"/>
    <w:basedOn w:val="a1"/>
    <w:rsid w:val="00346839"/>
    <w:pPr>
      <w:suppressAutoHyphens/>
      <w:spacing w:after="0" w:line="240" w:lineRule="exact"/>
      <w:jc w:val="center"/>
    </w:pPr>
    <w:rPr>
      <w:rFonts w:ascii="Calibri" w:eastAsia="Times New Roman" w:hAnsi="Calibri" w:cs="Calibri"/>
      <w:sz w:val="28"/>
      <w:szCs w:val="20"/>
      <w:lang w:val="en-US" w:eastAsia="zh-CN"/>
    </w:rPr>
  </w:style>
  <w:style w:type="paragraph" w:customStyle="1" w:styleId="affffffd">
    <w:name w:val="Стиль"/>
    <w:basedOn w:val="a1"/>
    <w:rsid w:val="00346839"/>
    <w:pPr>
      <w:tabs>
        <w:tab w:val="left" w:pos="2160"/>
      </w:tabs>
      <w:suppressAutoHyphens/>
      <w:spacing w:before="120" w:after="0" w:line="240" w:lineRule="exact"/>
      <w:jc w:val="both"/>
    </w:pPr>
    <w:rPr>
      <w:rFonts w:ascii="Courier New" w:eastAsia="Times New Roman" w:hAnsi="Courier New" w:cs="Courier New"/>
      <w:b/>
      <w:bCs/>
      <w:kern w:val="1"/>
      <w:sz w:val="18"/>
      <w:szCs w:val="18"/>
      <w:lang w:val="en-US" w:eastAsia="zh-CN"/>
    </w:rPr>
  </w:style>
  <w:style w:type="paragraph" w:customStyle="1" w:styleId="315">
    <w:name w:val="аголовок 31"/>
    <w:basedOn w:val="a1"/>
    <w:next w:val="a1"/>
    <w:rsid w:val="00346839"/>
    <w:pPr>
      <w:keepNext/>
      <w:suppressAutoHyphens/>
      <w:spacing w:after="0" w:line="240" w:lineRule="auto"/>
      <w:jc w:val="both"/>
    </w:pPr>
    <w:rPr>
      <w:rFonts w:ascii="Calibri" w:eastAsia="Times New Roman" w:hAnsi="Calibri" w:cs="Calibri"/>
      <w:sz w:val="24"/>
      <w:szCs w:val="24"/>
      <w:lang w:eastAsia="zh-CN"/>
    </w:rPr>
  </w:style>
  <w:style w:type="paragraph" w:customStyle="1" w:styleId="affffffe">
    <w:name w:val="Адресат"/>
    <w:basedOn w:val="a1"/>
    <w:rsid w:val="00346839"/>
    <w:pPr>
      <w:suppressAutoHyphens/>
      <w:spacing w:after="0" w:line="240" w:lineRule="exact"/>
    </w:pPr>
    <w:rPr>
      <w:rFonts w:ascii="Calibri" w:eastAsia="Times New Roman" w:hAnsi="Calibri" w:cs="Calibri"/>
      <w:sz w:val="28"/>
      <w:szCs w:val="20"/>
      <w:lang w:eastAsia="zh-CN"/>
    </w:rPr>
  </w:style>
  <w:style w:type="paragraph" w:customStyle="1" w:styleId="afffffff">
    <w:name w:val="А_обычный"/>
    <w:basedOn w:val="a1"/>
    <w:rsid w:val="00346839"/>
    <w:pPr>
      <w:suppressAutoHyphens/>
      <w:spacing w:after="0" w:line="240" w:lineRule="auto"/>
      <w:ind w:firstLine="709"/>
      <w:jc w:val="both"/>
    </w:pPr>
    <w:rPr>
      <w:rFonts w:ascii="Calibri" w:eastAsia="Times New Roman" w:hAnsi="Calibri" w:cs="Calibri"/>
      <w:sz w:val="24"/>
      <w:szCs w:val="24"/>
      <w:lang w:eastAsia="zh-CN"/>
    </w:rPr>
  </w:style>
  <w:style w:type="paragraph" w:customStyle="1" w:styleId="1ff">
    <w:name w:val="Схема документа1"/>
    <w:basedOn w:val="a1"/>
    <w:rsid w:val="00346839"/>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02statia2">
    <w:name w:val="02statia2"/>
    <w:basedOn w:val="a1"/>
    <w:rsid w:val="00346839"/>
    <w:pPr>
      <w:suppressAutoHyphens/>
      <w:spacing w:before="120" w:after="0" w:line="320" w:lineRule="atLeast"/>
      <w:ind w:left="2020" w:hanging="880"/>
      <w:jc w:val="both"/>
    </w:pPr>
    <w:rPr>
      <w:rFonts w:ascii="GaramondNarrowC" w:eastAsia="Times New Roman" w:hAnsi="GaramondNarrowC" w:cs="GaramondNarrowC"/>
      <w:color w:val="000000"/>
      <w:sz w:val="21"/>
      <w:szCs w:val="21"/>
      <w:lang w:eastAsia="zh-CN"/>
    </w:rPr>
  </w:style>
  <w:style w:type="paragraph" w:customStyle="1" w:styleId="02statia3">
    <w:name w:val="02statia3"/>
    <w:basedOn w:val="a1"/>
    <w:rsid w:val="00346839"/>
    <w:pPr>
      <w:suppressAutoHyphens/>
      <w:spacing w:before="120" w:after="0" w:line="320" w:lineRule="atLeast"/>
      <w:ind w:left="2900" w:hanging="880"/>
      <w:jc w:val="both"/>
    </w:pPr>
    <w:rPr>
      <w:rFonts w:ascii="GaramondNarrowC" w:eastAsia="Times New Roman" w:hAnsi="GaramondNarrowC" w:cs="GaramondNarrowC"/>
      <w:color w:val="000000"/>
      <w:sz w:val="21"/>
      <w:szCs w:val="21"/>
      <w:lang w:eastAsia="zh-CN"/>
    </w:rPr>
  </w:style>
  <w:style w:type="paragraph" w:styleId="afffffff0">
    <w:name w:val="Revision"/>
    <w:rsid w:val="00346839"/>
    <w:pPr>
      <w:suppressAutoHyphens/>
      <w:spacing w:after="0" w:line="240" w:lineRule="auto"/>
    </w:pPr>
    <w:rPr>
      <w:rFonts w:ascii="Calibri" w:eastAsia="Times New Roman" w:hAnsi="Calibri" w:cs="Calibri"/>
      <w:sz w:val="24"/>
      <w:szCs w:val="24"/>
      <w:lang w:eastAsia="zh-CN"/>
    </w:rPr>
  </w:style>
  <w:style w:type="paragraph" w:styleId="afffffff1">
    <w:name w:val="toa heading"/>
    <w:basedOn w:val="10"/>
    <w:next w:val="a1"/>
    <w:rsid w:val="00346839"/>
    <w:pPr>
      <w:suppressAutoHyphens/>
      <w:jc w:val="left"/>
    </w:pPr>
    <w:rPr>
      <w:rFonts w:ascii="Cambria" w:hAnsi="Cambria" w:cs="Cambria"/>
      <w:bCs/>
      <w:kern w:val="1"/>
      <w:sz w:val="32"/>
      <w:szCs w:val="32"/>
      <w:lang w:eastAsia="zh-CN"/>
    </w:rPr>
  </w:style>
  <w:style w:type="paragraph" w:customStyle="1" w:styleId="1ff0">
    <w:name w:val="Текст примечания1"/>
    <w:basedOn w:val="a1"/>
    <w:rsid w:val="00346839"/>
    <w:pPr>
      <w:suppressAutoHyphens/>
      <w:spacing w:after="0" w:line="240" w:lineRule="auto"/>
    </w:pPr>
    <w:rPr>
      <w:rFonts w:ascii="Calibri" w:eastAsia="Times New Roman" w:hAnsi="Calibri" w:cs="Calibri"/>
      <w:sz w:val="20"/>
      <w:szCs w:val="20"/>
      <w:lang w:eastAsia="zh-CN"/>
    </w:rPr>
  </w:style>
  <w:style w:type="paragraph" w:styleId="afffffff2">
    <w:name w:val="annotation text"/>
    <w:basedOn w:val="a1"/>
    <w:link w:val="1ff1"/>
    <w:rsid w:val="00346839"/>
    <w:pPr>
      <w:spacing w:after="0" w:line="240" w:lineRule="auto"/>
    </w:pPr>
    <w:rPr>
      <w:rFonts w:ascii="Times New Roman" w:eastAsia="Times New Roman" w:hAnsi="Times New Roman" w:cs="Times New Roman"/>
      <w:sz w:val="20"/>
      <w:szCs w:val="20"/>
    </w:rPr>
  </w:style>
  <w:style w:type="character" w:customStyle="1" w:styleId="1ff1">
    <w:name w:val="Текст примечания Знак1"/>
    <w:basedOn w:val="a2"/>
    <w:link w:val="afffffff2"/>
    <w:rsid w:val="00346839"/>
    <w:rPr>
      <w:rFonts w:ascii="Times New Roman" w:eastAsia="Times New Roman" w:hAnsi="Times New Roman" w:cs="Times New Roman"/>
      <w:sz w:val="20"/>
      <w:szCs w:val="20"/>
    </w:rPr>
  </w:style>
  <w:style w:type="paragraph" w:styleId="afffffff3">
    <w:name w:val="annotation subject"/>
    <w:basedOn w:val="1ff0"/>
    <w:next w:val="1ff0"/>
    <w:link w:val="afffffff4"/>
    <w:rsid w:val="00346839"/>
    <w:rPr>
      <w:b/>
      <w:bCs/>
    </w:rPr>
  </w:style>
  <w:style w:type="character" w:customStyle="1" w:styleId="afffffff4">
    <w:name w:val="Тема примечания Знак"/>
    <w:basedOn w:val="1ff1"/>
    <w:link w:val="afffffff3"/>
    <w:rsid w:val="00346839"/>
    <w:rPr>
      <w:rFonts w:ascii="Calibri" w:eastAsia="Times New Roman" w:hAnsi="Calibri" w:cs="Calibri"/>
      <w:b/>
      <w:bCs/>
      <w:sz w:val="20"/>
      <w:szCs w:val="20"/>
      <w:lang w:eastAsia="zh-CN"/>
    </w:rPr>
  </w:style>
  <w:style w:type="paragraph" w:customStyle="1" w:styleId="c12">
    <w:name w:val="c12"/>
    <w:basedOn w:val="a1"/>
    <w:rsid w:val="00346839"/>
    <w:pPr>
      <w:widowControl w:val="0"/>
      <w:suppressAutoHyphens/>
      <w:autoSpaceDE w:val="0"/>
      <w:spacing w:after="0" w:line="240" w:lineRule="atLeast"/>
      <w:jc w:val="center"/>
    </w:pPr>
    <w:rPr>
      <w:rFonts w:ascii="Calibri" w:eastAsia="Times New Roman" w:hAnsi="Calibri" w:cs="Calibri"/>
      <w:sz w:val="24"/>
      <w:szCs w:val="24"/>
      <w:lang w:val="en-US" w:eastAsia="zh-CN"/>
    </w:rPr>
  </w:style>
  <w:style w:type="paragraph" w:customStyle="1" w:styleId="afffffff5">
    <w:name w:val="Таблица шапка"/>
    <w:basedOn w:val="a1"/>
    <w:rsid w:val="00346839"/>
    <w:pPr>
      <w:keepNext/>
      <w:suppressAutoHyphens/>
      <w:spacing w:before="40" w:after="40" w:line="240" w:lineRule="auto"/>
      <w:ind w:left="57" w:right="57"/>
    </w:pPr>
    <w:rPr>
      <w:rFonts w:ascii="Calibri" w:eastAsia="Times New Roman" w:hAnsi="Calibri" w:cs="Calibri"/>
      <w:sz w:val="18"/>
      <w:szCs w:val="18"/>
      <w:lang w:eastAsia="zh-CN"/>
    </w:rPr>
  </w:style>
  <w:style w:type="paragraph" w:styleId="2f6">
    <w:name w:val="Quote"/>
    <w:basedOn w:val="a1"/>
    <w:next w:val="a1"/>
    <w:link w:val="214"/>
    <w:qFormat/>
    <w:rsid w:val="00346839"/>
    <w:pPr>
      <w:suppressAutoHyphens/>
      <w:spacing w:after="0" w:line="240" w:lineRule="auto"/>
    </w:pPr>
    <w:rPr>
      <w:rFonts w:ascii="Calibri" w:eastAsia="Times New Roman" w:hAnsi="Calibri" w:cs="Calibri"/>
      <w:i/>
      <w:sz w:val="24"/>
      <w:szCs w:val="24"/>
      <w:lang w:eastAsia="zh-CN"/>
    </w:rPr>
  </w:style>
  <w:style w:type="character" w:customStyle="1" w:styleId="214">
    <w:name w:val="Цитата 2 Знак1"/>
    <w:basedOn w:val="a2"/>
    <w:link w:val="2f6"/>
    <w:rsid w:val="00346839"/>
    <w:rPr>
      <w:rFonts w:ascii="Calibri" w:eastAsia="Times New Roman" w:hAnsi="Calibri" w:cs="Calibri"/>
      <w:i/>
      <w:sz w:val="24"/>
      <w:szCs w:val="24"/>
      <w:lang w:eastAsia="zh-CN"/>
    </w:rPr>
  </w:style>
  <w:style w:type="paragraph" w:styleId="afffffff6">
    <w:name w:val="Intense Quote"/>
    <w:basedOn w:val="a1"/>
    <w:next w:val="a1"/>
    <w:link w:val="1ff2"/>
    <w:qFormat/>
    <w:rsid w:val="00346839"/>
    <w:pPr>
      <w:suppressAutoHyphens/>
      <w:spacing w:after="0" w:line="240" w:lineRule="auto"/>
      <w:ind w:left="720" w:right="720"/>
    </w:pPr>
    <w:rPr>
      <w:rFonts w:ascii="Calibri" w:eastAsia="Times New Roman" w:hAnsi="Calibri" w:cs="Calibri"/>
      <w:b/>
      <w:i/>
      <w:sz w:val="24"/>
      <w:szCs w:val="20"/>
      <w:lang w:eastAsia="zh-CN"/>
    </w:rPr>
  </w:style>
  <w:style w:type="character" w:customStyle="1" w:styleId="1ff2">
    <w:name w:val="Выделенная цитата Знак1"/>
    <w:basedOn w:val="a2"/>
    <w:link w:val="afffffff6"/>
    <w:rsid w:val="00346839"/>
    <w:rPr>
      <w:rFonts w:ascii="Calibri" w:eastAsia="Times New Roman" w:hAnsi="Calibri" w:cs="Calibri"/>
      <w:b/>
      <w:i/>
      <w:sz w:val="24"/>
      <w:szCs w:val="20"/>
      <w:lang w:eastAsia="zh-CN"/>
    </w:rPr>
  </w:style>
  <w:style w:type="paragraph" w:customStyle="1" w:styleId="afffffff7">
    <w:name w:val="Исполнитель"/>
    <w:basedOn w:val="ad"/>
    <w:rsid w:val="00346839"/>
    <w:pPr>
      <w:spacing w:after="120" w:line="240" w:lineRule="exact"/>
      <w:jc w:val="left"/>
    </w:pPr>
    <w:rPr>
      <w:sz w:val="24"/>
      <w:lang w:eastAsia="zh-CN"/>
    </w:rPr>
  </w:style>
  <w:style w:type="paragraph" w:customStyle="1" w:styleId="xl24">
    <w:name w:val="xl24"/>
    <w:basedOn w:val="a1"/>
    <w:rsid w:val="00346839"/>
    <w:pPr>
      <w:suppressAutoHyphens/>
      <w:spacing w:before="100" w:after="100" w:line="240" w:lineRule="auto"/>
      <w:jc w:val="center"/>
    </w:pPr>
    <w:rPr>
      <w:rFonts w:ascii="Times New Roman" w:eastAsia="Times New Roman" w:hAnsi="Times New Roman" w:cs="Times New Roman"/>
      <w:sz w:val="24"/>
      <w:szCs w:val="20"/>
      <w:lang w:eastAsia="zh-CN"/>
    </w:rPr>
  </w:style>
  <w:style w:type="paragraph" w:customStyle="1" w:styleId="3f1">
    <w:name w:val="Знак3"/>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f8">
    <w:name w:val="Основной шрифт абзаца Знак"/>
    <w:basedOn w:val="a1"/>
    <w:rsid w:val="00346839"/>
    <w:pPr>
      <w:suppressAutoHyphens/>
      <w:spacing w:before="100" w:after="100" w:line="240" w:lineRule="auto"/>
    </w:pPr>
    <w:rPr>
      <w:rFonts w:ascii="Tahoma" w:eastAsia="Times New Roman" w:hAnsi="Tahoma" w:cs="Tahoma"/>
      <w:sz w:val="20"/>
      <w:szCs w:val="20"/>
      <w:lang w:val="en-US" w:eastAsia="zh-CN"/>
    </w:rPr>
  </w:style>
  <w:style w:type="paragraph" w:customStyle="1" w:styleId="afffffff9">
    <w:name w:val="Готовый"/>
    <w:basedOn w:val="a1"/>
    <w:rsid w:val="0034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Times New Roman" w:hAnsi="Courier New" w:cs="Courier New"/>
      <w:sz w:val="20"/>
      <w:szCs w:val="20"/>
      <w:lang w:eastAsia="zh-CN"/>
    </w:rPr>
  </w:style>
  <w:style w:type="paragraph" w:customStyle="1" w:styleId="afffffffa">
    <w:name w:val="Тендерные данные"/>
    <w:basedOn w:val="a1"/>
    <w:rsid w:val="00346839"/>
    <w:pPr>
      <w:suppressAutoHyphens/>
      <w:spacing w:before="120" w:after="60" w:line="240" w:lineRule="auto"/>
      <w:jc w:val="both"/>
    </w:pPr>
    <w:rPr>
      <w:rFonts w:ascii="Times New Roman" w:eastAsia="Times New Roman" w:hAnsi="Times New Roman" w:cs="Times New Roman"/>
      <w:b/>
      <w:bCs/>
      <w:sz w:val="24"/>
      <w:szCs w:val="24"/>
      <w:lang w:eastAsia="zh-CN"/>
    </w:rPr>
  </w:style>
  <w:style w:type="paragraph" w:customStyle="1" w:styleId="1ff3">
    <w:name w:val="Текст1"/>
    <w:basedOn w:val="1f7"/>
    <w:rsid w:val="00346839"/>
  </w:style>
  <w:style w:type="paragraph" w:customStyle="1" w:styleId="WW-">
    <w:name w:val="WW-Текст"/>
    <w:basedOn w:val="a1"/>
    <w:rsid w:val="00346839"/>
    <w:pPr>
      <w:suppressAutoHyphens/>
      <w:spacing w:after="0" w:line="240" w:lineRule="auto"/>
    </w:pPr>
    <w:rPr>
      <w:rFonts w:ascii="Courier New" w:eastAsia="Times New Roman" w:hAnsi="Courier New" w:cs="Courier New"/>
      <w:sz w:val="20"/>
      <w:szCs w:val="20"/>
      <w:lang w:eastAsia="zh-CN"/>
    </w:rPr>
  </w:style>
  <w:style w:type="paragraph" w:customStyle="1" w:styleId="u">
    <w:name w:val="u"/>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j">
    <w:name w:val="uj"/>
    <w:basedOn w:val="a1"/>
    <w:rsid w:val="00346839"/>
    <w:pPr>
      <w:suppressAutoHyphens/>
      <w:spacing w:after="0" w:line="240" w:lineRule="auto"/>
      <w:ind w:firstLine="225"/>
      <w:jc w:val="both"/>
    </w:pPr>
    <w:rPr>
      <w:rFonts w:ascii="Times New Roman" w:eastAsia="Times New Roman" w:hAnsi="Times New Roman" w:cs="Times New Roman"/>
      <w:sz w:val="24"/>
      <w:szCs w:val="24"/>
      <w:lang w:eastAsia="zh-CN"/>
    </w:rPr>
  </w:style>
  <w:style w:type="paragraph" w:customStyle="1" w:styleId="uni">
    <w:name w:val="uni"/>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nip">
    <w:name w:val="unip"/>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1ff4">
    <w:name w:val="Обычный1"/>
    <w:rsid w:val="00346839"/>
    <w:pPr>
      <w:suppressAutoHyphens/>
      <w:snapToGrid w:val="0"/>
      <w:spacing w:after="0" w:line="240" w:lineRule="auto"/>
    </w:pPr>
    <w:rPr>
      <w:rFonts w:ascii="Arial" w:eastAsia="Times New Roman" w:hAnsi="Arial" w:cs="Arial"/>
      <w:sz w:val="18"/>
      <w:szCs w:val="20"/>
      <w:lang w:eastAsia="zh-CN"/>
    </w:rPr>
  </w:style>
  <w:style w:type="paragraph" w:customStyle="1" w:styleId="Style13">
    <w:name w:val="Style13"/>
    <w:basedOn w:val="a1"/>
    <w:rsid w:val="00346839"/>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Style3">
    <w:name w:val="Style3"/>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Iauiue">
    <w:name w:val="Iau?iue"/>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Style2">
    <w:name w:val="Style2"/>
    <w:basedOn w:val="a1"/>
    <w:rsid w:val="00346839"/>
    <w:pPr>
      <w:widowControl w:val="0"/>
      <w:suppressAutoHyphens/>
      <w:autoSpaceDE w:val="0"/>
      <w:spacing w:after="0" w:line="330" w:lineRule="exact"/>
    </w:pPr>
    <w:rPr>
      <w:rFonts w:ascii="Times New Roman" w:eastAsia="Times New Roman" w:hAnsi="Times New Roman" w:cs="Times New Roman"/>
      <w:sz w:val="24"/>
      <w:szCs w:val="24"/>
      <w:lang w:eastAsia="zh-CN"/>
    </w:rPr>
  </w:style>
  <w:style w:type="paragraph" w:customStyle="1" w:styleId="Style11">
    <w:name w:val="Style11"/>
    <w:basedOn w:val="a1"/>
    <w:rsid w:val="00346839"/>
    <w:pPr>
      <w:widowControl w:val="0"/>
      <w:suppressAutoHyphens/>
      <w:autoSpaceDE w:val="0"/>
      <w:spacing w:after="0" w:line="279" w:lineRule="exact"/>
      <w:ind w:firstLine="582"/>
      <w:jc w:val="both"/>
    </w:pPr>
    <w:rPr>
      <w:rFonts w:ascii="Times New Roman" w:eastAsia="Times New Roman" w:hAnsi="Times New Roman" w:cs="Times New Roman"/>
      <w:sz w:val="24"/>
      <w:szCs w:val="24"/>
      <w:lang w:eastAsia="zh-CN"/>
    </w:rPr>
  </w:style>
  <w:style w:type="paragraph" w:customStyle="1" w:styleId="Default">
    <w:name w:val="Default"/>
    <w:rsid w:val="00346839"/>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Style7">
    <w:name w:val="Style7"/>
    <w:basedOn w:val="a1"/>
    <w:rsid w:val="00346839"/>
    <w:pPr>
      <w:widowControl w:val="0"/>
      <w:suppressAutoHyphens/>
      <w:autoSpaceDE w:val="0"/>
      <w:spacing w:after="0" w:line="278" w:lineRule="exact"/>
      <w:jc w:val="both"/>
    </w:pPr>
    <w:rPr>
      <w:rFonts w:ascii="Times New Roman" w:eastAsia="Times New Roman" w:hAnsi="Times New Roman" w:cs="Times New Roman"/>
      <w:sz w:val="24"/>
      <w:szCs w:val="24"/>
      <w:lang w:eastAsia="zh-CN"/>
    </w:rPr>
  </w:style>
  <w:style w:type="paragraph" w:customStyle="1" w:styleId="Style8">
    <w:name w:val="Style8"/>
    <w:basedOn w:val="a1"/>
    <w:rsid w:val="00346839"/>
    <w:pPr>
      <w:widowControl w:val="0"/>
      <w:suppressAutoHyphens/>
      <w:autoSpaceDE w:val="0"/>
      <w:spacing w:after="0" w:line="277" w:lineRule="exact"/>
      <w:ind w:firstLine="691"/>
      <w:jc w:val="both"/>
    </w:pPr>
    <w:rPr>
      <w:rFonts w:ascii="Times New Roman" w:eastAsia="Times New Roman" w:hAnsi="Times New Roman" w:cs="Times New Roman"/>
      <w:sz w:val="24"/>
      <w:szCs w:val="24"/>
      <w:lang w:eastAsia="zh-CN"/>
    </w:rPr>
  </w:style>
  <w:style w:type="paragraph" w:customStyle="1" w:styleId="1ff5">
    <w:name w:val="Основной текст1"/>
    <w:basedOn w:val="a1"/>
    <w:rsid w:val="0034683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fffffffb">
    <w:name w:val="Обычный таблица"/>
    <w:basedOn w:val="a1"/>
    <w:rsid w:val="00346839"/>
    <w:pPr>
      <w:suppressAutoHyphens/>
      <w:spacing w:after="0" w:line="240" w:lineRule="auto"/>
    </w:pPr>
    <w:rPr>
      <w:rFonts w:ascii="Times New Roman" w:eastAsia="Times New Roman" w:hAnsi="Times New Roman" w:cs="Times New Roman"/>
      <w:sz w:val="18"/>
      <w:szCs w:val="18"/>
      <w:lang w:eastAsia="zh-CN"/>
    </w:rPr>
  </w:style>
  <w:style w:type="paragraph" w:customStyle="1" w:styleId="afffffffc">
    <w:name w:val="Содержимое таблицы"/>
    <w:basedOn w:val="a1"/>
    <w:rsid w:val="0034683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ffd">
    <w:name w:val="Заголовок таблицы"/>
    <w:basedOn w:val="afffffffc"/>
    <w:rsid w:val="00346839"/>
    <w:pPr>
      <w:jc w:val="center"/>
    </w:pPr>
    <w:rPr>
      <w:b/>
      <w:bCs/>
    </w:rPr>
  </w:style>
  <w:style w:type="paragraph" w:customStyle="1" w:styleId="afffffffe">
    <w:name w:val="Содержимое врезки"/>
    <w:basedOn w:val="ad"/>
    <w:rsid w:val="00346839"/>
    <w:pPr>
      <w:spacing w:after="120" w:line="276" w:lineRule="auto"/>
      <w:jc w:val="left"/>
    </w:pPr>
    <w:rPr>
      <w:rFonts w:ascii="Calibri" w:eastAsia="Calibri" w:hAnsi="Calibri" w:cs="Calibri"/>
      <w:sz w:val="22"/>
      <w:szCs w:val="22"/>
      <w:lang w:eastAsia="zh-CN"/>
    </w:rPr>
  </w:style>
  <w:style w:type="paragraph" w:customStyle="1" w:styleId="221">
    <w:name w:val="Основной текст с отступом 22"/>
    <w:basedOn w:val="a1"/>
    <w:rsid w:val="00346839"/>
    <w:pPr>
      <w:suppressAutoHyphens/>
      <w:spacing w:after="120" w:line="480" w:lineRule="auto"/>
      <w:ind w:left="283"/>
    </w:pPr>
    <w:rPr>
      <w:rFonts w:ascii="Times New Roman" w:eastAsia="Times New Roman" w:hAnsi="Times New Roman" w:cs="Times New Roman"/>
      <w:sz w:val="20"/>
      <w:szCs w:val="20"/>
      <w:lang w:eastAsia="zh-CN"/>
    </w:rPr>
  </w:style>
  <w:style w:type="paragraph" w:customStyle="1" w:styleId="affffffff">
    <w:name w:val="Подраздел"/>
    <w:basedOn w:val="a1"/>
    <w:rsid w:val="00346839"/>
    <w:pPr>
      <w:suppressAutoHyphens/>
      <w:spacing w:before="240" w:after="120" w:line="240" w:lineRule="auto"/>
      <w:jc w:val="center"/>
    </w:pPr>
    <w:rPr>
      <w:rFonts w:ascii="TimesDL" w:eastAsia="Times New Roman" w:hAnsi="TimesDL" w:cs="TimesDL"/>
      <w:b/>
      <w:bCs/>
      <w:smallCaps/>
      <w:spacing w:val="-2"/>
      <w:sz w:val="24"/>
      <w:szCs w:val="24"/>
      <w:lang w:eastAsia="zh-CN"/>
    </w:rPr>
  </w:style>
  <w:style w:type="paragraph" w:styleId="affffffff0">
    <w:name w:val="Title"/>
    <w:basedOn w:val="a1"/>
    <w:next w:val="a1"/>
    <w:link w:val="affffffff1"/>
    <w:qFormat/>
    <w:rsid w:val="00346839"/>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ffffffff1">
    <w:name w:val="Заголовок Знак"/>
    <w:basedOn w:val="a2"/>
    <w:link w:val="affffffff0"/>
    <w:rsid w:val="00346839"/>
    <w:rPr>
      <w:rFonts w:ascii="Cambria" w:eastAsia="Times New Roman" w:hAnsi="Cambria" w:cs="Times New Roman"/>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8" Type="http://schemas.openxmlformats.org/officeDocument/2006/relationships/hyperlink" Target="http://olhovskijnew.volgograd.ru" TargetMode="External"/><Relationship Id="rId3" Type="http://schemas.openxmlformats.org/officeDocument/2006/relationships/settings" Target="settings.xml"/><Relationship Id="rId2" Type="http://schemas.openxmlformats.org/officeDocument/2006/relationships/styles" Target="styles.xml"/><Relationship Id="rId20"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hyperlink" Target="http://olhovskijnew.volgograd.ru" TargetMode="External"/><Relationship Id="rId19"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328</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Ольховка</cp:lastModifiedBy>
  <cp:revision>2</cp:revision>
  <dcterms:created xsi:type="dcterms:W3CDTF">2017-10-12T06:03:00Z</dcterms:created>
  <dcterms:modified xsi:type="dcterms:W3CDTF">2017-10-12T06:03:00Z</dcterms:modified>
</cp:coreProperties>
</file>